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9EC40" w14:textId="77777777" w:rsidR="001F1D8E" w:rsidRPr="00D3766A" w:rsidRDefault="00FE0BCB">
      <w:pPr>
        <w:spacing w:before="11" w:line="480" w:lineRule="exact"/>
        <w:ind w:left="2711"/>
        <w:rPr>
          <w:rFonts w:asciiTheme="minorHAnsi" w:eastAsia="Calibri" w:hAnsiTheme="minorHAnsi" w:cstheme="minorHAnsi"/>
          <w:b/>
          <w:sz w:val="22"/>
          <w:szCs w:val="22"/>
        </w:rPr>
      </w:pPr>
      <w:r w:rsidRPr="00D3766A">
        <w:rPr>
          <w:rFonts w:asciiTheme="minorHAnsi" w:eastAsia="Calibri" w:hAnsiTheme="minorHAnsi" w:cstheme="minorHAnsi"/>
          <w:b/>
          <w:sz w:val="22"/>
          <w:szCs w:val="22"/>
          <w:u w:color="000000"/>
        </w:rPr>
        <w:t>CURRICULUM</w:t>
      </w:r>
      <w:r w:rsidRPr="00D3766A">
        <w:rPr>
          <w:rFonts w:asciiTheme="minorHAnsi" w:eastAsia="Calibri" w:hAnsiTheme="minorHAnsi" w:cstheme="minorHAnsi"/>
          <w:b/>
          <w:spacing w:val="-12"/>
          <w:sz w:val="22"/>
          <w:szCs w:val="22"/>
          <w:u w:color="000000"/>
        </w:rPr>
        <w:t xml:space="preserve"> </w:t>
      </w:r>
      <w:r w:rsidRPr="00D3766A">
        <w:rPr>
          <w:rFonts w:asciiTheme="minorHAnsi" w:eastAsia="Calibri" w:hAnsiTheme="minorHAnsi" w:cstheme="minorHAnsi"/>
          <w:b/>
          <w:sz w:val="22"/>
          <w:szCs w:val="22"/>
          <w:u w:color="000000"/>
        </w:rPr>
        <w:t>VITAE</w:t>
      </w:r>
      <w:r w:rsidRPr="00D3766A">
        <w:rPr>
          <w:rFonts w:asciiTheme="minorHAnsi" w:eastAsia="Calibri" w:hAnsiTheme="minorHAnsi" w:cstheme="minorHAnsi"/>
          <w:b/>
          <w:spacing w:val="-8"/>
          <w:sz w:val="22"/>
          <w:szCs w:val="22"/>
          <w:u w:color="000000"/>
        </w:rPr>
        <w:t xml:space="preserve"> </w:t>
      </w:r>
      <w:r w:rsidRPr="00D3766A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(</w:t>
      </w:r>
      <w:r w:rsidRPr="00D3766A">
        <w:rPr>
          <w:rFonts w:asciiTheme="minorHAnsi" w:eastAsia="Calibri" w:hAnsiTheme="minorHAnsi" w:cstheme="minorHAnsi"/>
          <w:b/>
          <w:sz w:val="22"/>
          <w:szCs w:val="22"/>
          <w:u w:color="000000"/>
        </w:rPr>
        <w:t>CV)</w:t>
      </w:r>
    </w:p>
    <w:p w14:paraId="1A992081" w14:textId="77777777" w:rsidR="001F1D8E" w:rsidRPr="00D3766A" w:rsidRDefault="001F1D8E">
      <w:pPr>
        <w:spacing w:before="10" w:line="260" w:lineRule="exact"/>
        <w:rPr>
          <w:rFonts w:asciiTheme="minorHAnsi" w:hAnsiTheme="minorHAnsi" w:cstheme="minorHAnsi"/>
          <w:b/>
          <w:sz w:val="22"/>
          <w:szCs w:val="22"/>
        </w:rPr>
      </w:pPr>
    </w:p>
    <w:p w14:paraId="7F80B2C0" w14:textId="77777777" w:rsidR="001F1D8E" w:rsidRPr="00D3766A" w:rsidRDefault="00FE0BCB">
      <w:pPr>
        <w:spacing w:before="7"/>
        <w:ind w:left="100"/>
        <w:rPr>
          <w:rFonts w:asciiTheme="minorHAnsi" w:eastAsia="Calibri" w:hAnsiTheme="minorHAnsi" w:cstheme="minorHAnsi"/>
          <w:b/>
          <w:sz w:val="22"/>
          <w:szCs w:val="22"/>
        </w:rPr>
      </w:pPr>
      <w:r w:rsidRPr="00D3766A">
        <w:rPr>
          <w:rFonts w:asciiTheme="minorHAnsi" w:eastAsia="Calibri" w:hAnsiTheme="minorHAnsi" w:cstheme="minorHAnsi"/>
          <w:b/>
          <w:sz w:val="22"/>
          <w:szCs w:val="22"/>
          <w:u w:color="000000"/>
        </w:rPr>
        <w:t>PERSONAL</w:t>
      </w:r>
      <w:r w:rsidRPr="00D3766A">
        <w:rPr>
          <w:rFonts w:asciiTheme="minorHAnsi" w:eastAsia="Calibri" w:hAnsiTheme="minorHAnsi" w:cstheme="minorHAnsi"/>
          <w:b/>
          <w:spacing w:val="-10"/>
          <w:sz w:val="22"/>
          <w:szCs w:val="22"/>
          <w:u w:color="000000"/>
        </w:rPr>
        <w:t xml:space="preserve"> </w:t>
      </w:r>
      <w:r w:rsidRPr="00D3766A">
        <w:rPr>
          <w:rFonts w:asciiTheme="minorHAnsi" w:eastAsia="Calibri" w:hAnsiTheme="minorHAnsi" w:cstheme="minorHAnsi"/>
          <w:b/>
          <w:sz w:val="22"/>
          <w:szCs w:val="22"/>
          <w:u w:color="000000"/>
        </w:rPr>
        <w:t>BACKGROUND</w:t>
      </w:r>
    </w:p>
    <w:p w14:paraId="0756714E" w14:textId="77777777" w:rsidR="001F1D8E" w:rsidRPr="00D3766A" w:rsidRDefault="001F1D8E">
      <w:pPr>
        <w:spacing w:before="18" w:line="22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1A457310" w14:textId="1BD9F435" w:rsidR="001F1D8E" w:rsidRPr="00D3766A" w:rsidRDefault="00FE0BCB">
      <w:pPr>
        <w:spacing w:before="7"/>
        <w:ind w:left="10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eastAsia="Calibri" w:hAnsiTheme="minorHAnsi" w:cstheme="minorHAnsi"/>
          <w:bCs/>
          <w:sz w:val="22"/>
          <w:szCs w:val="22"/>
        </w:rPr>
        <w:t xml:space="preserve">NAME                        </w:t>
      </w:r>
      <w:r w:rsidRPr="00D3766A">
        <w:rPr>
          <w:rFonts w:asciiTheme="minorHAnsi" w:eastAsia="Calibri" w:hAnsiTheme="minorHAnsi" w:cstheme="minorHAnsi"/>
          <w:bCs/>
          <w:spacing w:val="44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 xml:space="preserve">: </w:t>
      </w:r>
      <w:r w:rsidR="00D3766A">
        <w:rPr>
          <w:rFonts w:ascii="Calibri" w:hAnsi="Calibri" w:cs="Calibri"/>
          <w:sz w:val="22"/>
          <w:szCs w:val="22"/>
        </w:rPr>
        <w:t>Murat Fellows</w:t>
      </w:r>
    </w:p>
    <w:p w14:paraId="755BE95A" w14:textId="77777777" w:rsidR="001F1D8E" w:rsidRPr="00D3766A" w:rsidRDefault="001F1D8E">
      <w:pPr>
        <w:spacing w:before="7" w:line="20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621418E8" w14:textId="77777777" w:rsidR="001F1D8E" w:rsidRPr="00D3766A" w:rsidRDefault="00FE0BCB">
      <w:pPr>
        <w:ind w:left="10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eastAsia="Calibri" w:hAnsiTheme="minorHAnsi" w:cstheme="minorHAnsi"/>
          <w:bCs/>
          <w:sz w:val="22"/>
          <w:szCs w:val="22"/>
        </w:rPr>
        <w:t xml:space="preserve">D.O.B                         </w:t>
      </w:r>
      <w:r w:rsidRPr="00D3766A">
        <w:rPr>
          <w:rFonts w:asciiTheme="minorHAnsi" w:eastAsia="Calibri" w:hAnsiTheme="minorHAnsi" w:cstheme="minorHAnsi"/>
          <w:bCs/>
          <w:spacing w:val="43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>: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2</w:t>
      </w:r>
      <w:r w:rsidRPr="00D3766A">
        <w:rPr>
          <w:rFonts w:asciiTheme="minorHAnsi" w:eastAsia="Calibri" w:hAnsiTheme="minorHAnsi" w:cstheme="minorHAnsi"/>
          <w:bCs/>
          <w:spacing w:val="2"/>
          <w:sz w:val="22"/>
          <w:szCs w:val="22"/>
        </w:rPr>
        <w:t>9</w:t>
      </w:r>
      <w:r w:rsidRPr="00D3766A">
        <w:rPr>
          <w:rFonts w:asciiTheme="minorHAnsi" w:eastAsia="Calibri" w:hAnsiTheme="minorHAnsi" w:cstheme="minorHAnsi"/>
          <w:bCs/>
          <w:position w:val="11"/>
          <w:sz w:val="22"/>
          <w:szCs w:val="22"/>
        </w:rPr>
        <w:t>th</w:t>
      </w:r>
      <w:r w:rsidRPr="00D3766A">
        <w:rPr>
          <w:rFonts w:asciiTheme="minorHAnsi" w:eastAsia="Calibri" w:hAnsiTheme="minorHAnsi" w:cstheme="minorHAnsi"/>
          <w:bCs/>
          <w:spacing w:val="-4"/>
          <w:position w:val="11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Dec</w:t>
      </w:r>
      <w:r w:rsidRPr="00D3766A">
        <w:rPr>
          <w:rFonts w:asciiTheme="minorHAnsi" w:eastAsia="Calibri" w:hAnsiTheme="minorHAnsi" w:cstheme="minorHAnsi"/>
          <w:bCs/>
          <w:spacing w:val="-4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1974</w:t>
      </w:r>
    </w:p>
    <w:p w14:paraId="380C55D2" w14:textId="77777777" w:rsidR="001F1D8E" w:rsidRPr="00D3766A" w:rsidRDefault="001F1D8E">
      <w:pPr>
        <w:spacing w:before="5" w:line="24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4C453573" w14:textId="77777777" w:rsidR="001F1D8E" w:rsidRPr="00D3766A" w:rsidRDefault="00FE0BCB">
      <w:pPr>
        <w:spacing w:line="440" w:lineRule="auto"/>
        <w:ind w:left="100" w:right="6422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eastAsia="Calibri" w:hAnsiTheme="minorHAnsi" w:cstheme="minorHAnsi"/>
          <w:bCs/>
          <w:sz w:val="22"/>
          <w:szCs w:val="22"/>
        </w:rPr>
        <w:t xml:space="preserve">GENDER                    </w:t>
      </w:r>
      <w:r w:rsidRPr="00D3766A">
        <w:rPr>
          <w:rFonts w:asciiTheme="minorHAnsi" w:eastAsia="Calibri" w:hAnsiTheme="minorHAnsi" w:cstheme="minorHAnsi"/>
          <w:bCs/>
          <w:spacing w:val="44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:</w:t>
      </w:r>
      <w:r w:rsidRPr="00D3766A">
        <w:rPr>
          <w:rFonts w:asciiTheme="minorHAnsi" w:eastAsia="Calibri" w:hAnsiTheme="minorHAnsi" w:cstheme="minorHAnsi"/>
          <w:bCs/>
          <w:spacing w:val="3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Ma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 xml:space="preserve">e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MARITAL</w:t>
      </w:r>
      <w:r w:rsidRPr="00D3766A">
        <w:rPr>
          <w:rFonts w:asciiTheme="minorHAnsi" w:eastAsia="Calibri" w:hAnsiTheme="minorHAnsi" w:cstheme="minorHAnsi"/>
          <w:bCs/>
          <w:spacing w:val="-9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 xml:space="preserve">STATUS   </w:t>
      </w:r>
      <w:r w:rsidRPr="00D3766A">
        <w:rPr>
          <w:rFonts w:asciiTheme="minorHAnsi" w:eastAsia="Calibri" w:hAnsiTheme="minorHAnsi" w:cstheme="minorHAnsi"/>
          <w:bCs/>
          <w:spacing w:val="49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: Marr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 xml:space="preserve">ed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 xml:space="preserve">NATIONALITY          </w:t>
      </w:r>
      <w:r w:rsidRPr="00D3766A">
        <w:rPr>
          <w:rFonts w:asciiTheme="minorHAnsi" w:eastAsia="Calibri" w:hAnsiTheme="minorHAnsi" w:cstheme="minorHAnsi"/>
          <w:bCs/>
          <w:spacing w:val="43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: Kenyan</w:t>
      </w:r>
    </w:p>
    <w:p w14:paraId="162066A7" w14:textId="77777777" w:rsidR="001F1D8E" w:rsidRPr="00D3766A" w:rsidRDefault="00FE0BCB">
      <w:pPr>
        <w:spacing w:before="44"/>
        <w:ind w:left="10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ADDRESS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 xml:space="preserve">                  </w:t>
      </w:r>
      <w:r w:rsidRPr="00D3766A">
        <w:rPr>
          <w:rFonts w:asciiTheme="minorHAnsi" w:eastAsia="Calibri" w:hAnsiTheme="minorHAnsi" w:cstheme="minorHAnsi"/>
          <w:bCs/>
          <w:spacing w:val="46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: Box</w:t>
      </w:r>
      <w:r w:rsidRPr="00D3766A">
        <w:rPr>
          <w:rFonts w:asciiTheme="minorHAnsi" w:eastAsia="Calibri" w:hAnsiTheme="minorHAnsi" w:cstheme="minorHAnsi"/>
          <w:bCs/>
          <w:spacing w:val="-4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8373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2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-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Mombasa</w:t>
      </w:r>
    </w:p>
    <w:p w14:paraId="740EE164" w14:textId="77777777" w:rsidR="001F1D8E" w:rsidRPr="00D3766A" w:rsidRDefault="001F1D8E">
      <w:pPr>
        <w:spacing w:before="5" w:line="24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79E9B987" w14:textId="77777777" w:rsidR="001F1D8E" w:rsidRPr="00D3766A" w:rsidRDefault="00FE0BCB">
      <w:pPr>
        <w:ind w:left="10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eastAsia="Calibri" w:hAnsiTheme="minorHAnsi" w:cstheme="minorHAnsi"/>
          <w:bCs/>
          <w:sz w:val="22"/>
          <w:szCs w:val="22"/>
        </w:rPr>
        <w:t>K.R.A</w:t>
      </w:r>
      <w:r w:rsidRPr="00D3766A">
        <w:rPr>
          <w:rFonts w:asciiTheme="minorHAnsi" w:eastAsia="Calibri" w:hAnsiTheme="minorHAnsi" w:cstheme="minorHAnsi"/>
          <w:bCs/>
          <w:spacing w:val="-4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 xml:space="preserve">PIN                  </w:t>
      </w:r>
      <w:r w:rsidRPr="00D3766A">
        <w:rPr>
          <w:rFonts w:asciiTheme="minorHAnsi" w:eastAsia="Calibri" w:hAnsiTheme="minorHAnsi" w:cstheme="minorHAnsi"/>
          <w:bCs/>
          <w:spacing w:val="49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: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pacing w:val="5"/>
          <w:sz w:val="22"/>
          <w:szCs w:val="22"/>
        </w:rPr>
        <w:t>A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006480566W</w:t>
      </w:r>
    </w:p>
    <w:p w14:paraId="167F6828" w14:textId="77777777" w:rsidR="001F1D8E" w:rsidRPr="00D3766A" w:rsidRDefault="001F1D8E">
      <w:pPr>
        <w:spacing w:before="5" w:line="24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30CB809A" w14:textId="75584488" w:rsidR="001F1D8E" w:rsidRPr="00D3766A" w:rsidRDefault="00FE0BCB">
      <w:pPr>
        <w:ind w:left="10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eastAsia="Calibri" w:hAnsiTheme="minorHAnsi" w:cstheme="minorHAnsi"/>
          <w:bCs/>
          <w:sz w:val="22"/>
          <w:szCs w:val="22"/>
        </w:rPr>
        <w:t xml:space="preserve">Email                         </w:t>
      </w:r>
      <w:r w:rsidRPr="00D3766A">
        <w:rPr>
          <w:rFonts w:asciiTheme="minorHAnsi" w:eastAsia="Calibri" w:hAnsiTheme="minorHAnsi" w:cstheme="minorHAnsi"/>
          <w:bCs/>
          <w:spacing w:val="48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 xml:space="preserve">: </w:t>
      </w:r>
      <w:r w:rsidR="00D3766A">
        <w:rPr>
          <w:rFonts w:asciiTheme="minorHAnsi" w:hAnsiTheme="minorHAnsi" w:cstheme="minorHAnsi"/>
          <w:bCs/>
          <w:sz w:val="22"/>
          <w:szCs w:val="22"/>
        </w:rPr>
        <w:t>murat@gmail.com</w:t>
      </w:r>
    </w:p>
    <w:p w14:paraId="0A116505" w14:textId="77777777" w:rsidR="001F1D8E" w:rsidRPr="00D3766A" w:rsidRDefault="001F1D8E">
      <w:pPr>
        <w:spacing w:before="20" w:line="22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585D38D2" w14:textId="77777777" w:rsidR="001F1D8E" w:rsidRPr="00D3766A" w:rsidRDefault="00FE0BCB">
      <w:pPr>
        <w:ind w:left="10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eastAsia="Calibri" w:hAnsiTheme="minorHAnsi" w:cstheme="minorHAnsi"/>
          <w:bCs/>
          <w:sz w:val="22"/>
          <w:szCs w:val="22"/>
        </w:rPr>
        <w:t xml:space="preserve">CELL                           </w:t>
      </w:r>
      <w:r w:rsidRPr="00D3766A">
        <w:rPr>
          <w:rFonts w:asciiTheme="minorHAnsi" w:eastAsia="Calibri" w:hAnsiTheme="minorHAnsi" w:cstheme="minorHAnsi"/>
          <w:bCs/>
          <w:spacing w:val="47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:</w:t>
      </w:r>
      <w:r w:rsidRPr="00D3766A">
        <w:rPr>
          <w:rFonts w:asciiTheme="minorHAnsi" w:eastAsia="Calibri" w:hAnsiTheme="minorHAnsi" w:cstheme="minorHAnsi"/>
          <w:bCs/>
          <w:spacing w:val="2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0713102029</w:t>
      </w:r>
    </w:p>
    <w:p w14:paraId="0B59BF7C" w14:textId="77777777" w:rsidR="001F1D8E" w:rsidRPr="00D3766A" w:rsidRDefault="001F1D8E">
      <w:pPr>
        <w:spacing w:before="5" w:line="24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0D13C0CE" w14:textId="77777777" w:rsidR="001F1D8E" w:rsidRPr="00D3766A" w:rsidRDefault="00FE0BCB">
      <w:pPr>
        <w:ind w:left="10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eastAsia="Calibri" w:hAnsiTheme="minorHAnsi" w:cstheme="minorHAnsi"/>
          <w:bCs/>
          <w:sz w:val="22"/>
          <w:szCs w:val="22"/>
        </w:rPr>
        <w:t xml:space="preserve">LANGUAGE               </w:t>
      </w:r>
      <w:r w:rsidRPr="00D3766A">
        <w:rPr>
          <w:rFonts w:asciiTheme="minorHAnsi" w:eastAsia="Calibri" w:hAnsiTheme="minorHAnsi" w:cstheme="minorHAnsi"/>
          <w:bCs/>
          <w:spacing w:val="43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:</w:t>
      </w:r>
      <w:r w:rsidRPr="00D3766A">
        <w:rPr>
          <w:rFonts w:asciiTheme="minorHAnsi" w:eastAsia="Calibri" w:hAnsiTheme="minorHAnsi" w:cstheme="minorHAnsi"/>
          <w:bCs/>
          <w:spacing w:val="2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Eng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sh,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K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swah</w:t>
      </w:r>
      <w:r w:rsidRPr="00D3766A">
        <w:rPr>
          <w:rFonts w:asciiTheme="minorHAnsi" w:eastAsia="Calibri" w:hAnsiTheme="minorHAnsi" w:cstheme="minorHAnsi"/>
          <w:bCs/>
          <w:spacing w:val="6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pacing w:val="3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$</w:t>
      </w:r>
      <w:r w:rsidRPr="00D3766A">
        <w:rPr>
          <w:rFonts w:asciiTheme="minorHAnsi" w:eastAsia="Calibri" w:hAnsiTheme="minorHAnsi" w:cstheme="minorHAnsi"/>
          <w:bCs/>
          <w:spacing w:val="-12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pacing w:val="3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uhya</w:t>
      </w:r>
      <w:r w:rsidRPr="00D3766A">
        <w:rPr>
          <w:rFonts w:asciiTheme="minorHAnsi" w:eastAsia="Calibri" w:hAnsiTheme="minorHAnsi" w:cstheme="minorHAnsi"/>
          <w:bCs/>
          <w:spacing w:val="-6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(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F</w:t>
      </w:r>
      <w:r w:rsidRPr="00D3766A">
        <w:rPr>
          <w:rFonts w:asciiTheme="minorHAnsi" w:eastAsia="Calibri" w:hAnsiTheme="minorHAnsi" w:cstheme="minorHAnsi"/>
          <w:bCs/>
          <w:spacing w:val="3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uent</w:t>
      </w:r>
      <w:r w:rsidRPr="00D3766A">
        <w:rPr>
          <w:rFonts w:asciiTheme="minorHAnsi" w:eastAsia="Calibri" w:hAnsiTheme="minorHAnsi" w:cstheme="minorHAnsi"/>
          <w:bCs/>
          <w:spacing w:val="-6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spoken</w:t>
      </w:r>
      <w:r w:rsidRPr="00D3766A">
        <w:rPr>
          <w:rFonts w:asciiTheme="minorHAnsi" w:eastAsia="Calibri" w:hAnsiTheme="minorHAnsi" w:cstheme="minorHAnsi"/>
          <w:bCs/>
          <w:spacing w:val="-6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and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wr</w:t>
      </w:r>
      <w:r w:rsidRPr="00D3766A">
        <w:rPr>
          <w:rFonts w:asciiTheme="minorHAnsi" w:eastAsia="Calibri" w:hAnsiTheme="minorHAnsi" w:cstheme="minorHAnsi"/>
          <w:bCs/>
          <w:spacing w:val="-5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tten)</w:t>
      </w:r>
    </w:p>
    <w:p w14:paraId="49D8609F" w14:textId="77777777" w:rsidR="001F1D8E" w:rsidRPr="00D3766A" w:rsidRDefault="001F1D8E">
      <w:pPr>
        <w:spacing w:before="5" w:line="24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0CFFA009" w14:textId="77777777" w:rsidR="001F1D8E" w:rsidRPr="00D3766A" w:rsidRDefault="00FE0BCB">
      <w:pPr>
        <w:ind w:left="10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N.H.I.F</w:t>
      </w:r>
      <w:r w:rsidRPr="00D3766A">
        <w:rPr>
          <w:rFonts w:asciiTheme="minorHAnsi" w:eastAsia="Calibri" w:hAnsiTheme="minorHAnsi" w:cstheme="minorHAnsi"/>
          <w:bCs/>
          <w:spacing w:val="-6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 xml:space="preserve">NO                </w:t>
      </w:r>
      <w:r w:rsidRPr="00D3766A">
        <w:rPr>
          <w:rFonts w:asciiTheme="minorHAnsi" w:eastAsia="Calibri" w:hAnsiTheme="minorHAnsi" w:cstheme="minorHAnsi"/>
          <w:bCs/>
          <w:spacing w:val="51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: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3952360</w:t>
      </w:r>
    </w:p>
    <w:p w14:paraId="45AB3ECE" w14:textId="77777777" w:rsidR="001F1D8E" w:rsidRPr="00D3766A" w:rsidRDefault="001F1D8E">
      <w:pPr>
        <w:spacing w:before="5" w:line="24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55952DE4" w14:textId="77777777" w:rsidR="001F1D8E" w:rsidRPr="00D3766A" w:rsidRDefault="00FE0BCB">
      <w:pPr>
        <w:ind w:left="10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NSSF</w:t>
      </w:r>
      <w:r w:rsidRPr="00D3766A">
        <w:rPr>
          <w:rFonts w:asciiTheme="minorHAnsi" w:eastAsia="Calibri" w:hAnsiTheme="minorHAnsi" w:cstheme="minorHAnsi"/>
          <w:bCs/>
          <w:spacing w:val="-4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NO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 xml:space="preserve">                   </w:t>
      </w:r>
      <w:r w:rsidRPr="00D3766A">
        <w:rPr>
          <w:rFonts w:asciiTheme="minorHAnsi" w:eastAsia="Calibri" w:hAnsiTheme="minorHAnsi" w:cstheme="minorHAnsi"/>
          <w:bCs/>
          <w:spacing w:val="49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:</w:t>
      </w:r>
      <w:r w:rsidRPr="00D3766A">
        <w:rPr>
          <w:rFonts w:asciiTheme="minorHAnsi" w:eastAsia="Calibri" w:hAnsiTheme="minorHAnsi" w:cstheme="minorHAnsi"/>
          <w:bCs/>
          <w:spacing w:val="2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732497914</w:t>
      </w:r>
    </w:p>
    <w:p w14:paraId="570E617D" w14:textId="77777777" w:rsidR="001F1D8E" w:rsidRPr="00D3766A" w:rsidRDefault="001F1D8E">
      <w:pPr>
        <w:spacing w:before="2" w:line="18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22C7A248" w14:textId="77777777" w:rsidR="001F1D8E" w:rsidRPr="00D3766A" w:rsidRDefault="001F1D8E">
      <w:pPr>
        <w:spacing w:line="20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5FA97C32" w14:textId="77777777" w:rsidR="001F1D8E" w:rsidRPr="00D3766A" w:rsidRDefault="00FE0BCB">
      <w:pPr>
        <w:ind w:left="100"/>
        <w:rPr>
          <w:rFonts w:asciiTheme="minorHAnsi" w:eastAsia="Calibri" w:hAnsiTheme="minorHAnsi" w:cstheme="minorHAnsi"/>
          <w:b/>
          <w:sz w:val="22"/>
          <w:szCs w:val="22"/>
        </w:rPr>
      </w:pPr>
      <w:r w:rsidRPr="00D3766A">
        <w:rPr>
          <w:rFonts w:asciiTheme="minorHAnsi" w:eastAsia="Calibri" w:hAnsiTheme="minorHAnsi" w:cstheme="minorHAnsi"/>
          <w:b/>
          <w:sz w:val="22"/>
          <w:szCs w:val="22"/>
          <w:u w:color="000000"/>
        </w:rPr>
        <w:t>EDUCATIONAL</w:t>
      </w:r>
      <w:r w:rsidRPr="00D3766A">
        <w:rPr>
          <w:rFonts w:asciiTheme="minorHAnsi" w:eastAsia="Calibri" w:hAnsiTheme="minorHAnsi" w:cstheme="minorHAnsi"/>
          <w:b/>
          <w:spacing w:val="-14"/>
          <w:sz w:val="22"/>
          <w:szCs w:val="22"/>
          <w:u w:color="000000"/>
        </w:rPr>
        <w:t xml:space="preserve"> </w:t>
      </w:r>
      <w:r w:rsidRPr="00D3766A">
        <w:rPr>
          <w:rFonts w:asciiTheme="minorHAnsi" w:eastAsia="Calibri" w:hAnsiTheme="minorHAnsi" w:cstheme="minorHAnsi"/>
          <w:b/>
          <w:sz w:val="22"/>
          <w:szCs w:val="22"/>
          <w:u w:color="000000"/>
        </w:rPr>
        <w:t>INFORMATION</w:t>
      </w:r>
    </w:p>
    <w:p w14:paraId="040E746B" w14:textId="77777777" w:rsidR="001F1D8E" w:rsidRPr="00D3766A" w:rsidRDefault="001F1D8E">
      <w:pPr>
        <w:spacing w:before="18" w:line="22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3994CFB7" w14:textId="77777777" w:rsidR="001F1D8E" w:rsidRPr="00D3766A" w:rsidRDefault="00FE0BCB">
      <w:pPr>
        <w:spacing w:before="7"/>
        <w:ind w:left="10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eastAsia="Calibri" w:hAnsiTheme="minorHAnsi" w:cstheme="minorHAnsi"/>
          <w:bCs/>
          <w:sz w:val="22"/>
          <w:szCs w:val="22"/>
          <w:u w:color="000000"/>
        </w:rPr>
        <w:t xml:space="preserve">YEAR  </w:t>
      </w:r>
      <w:r w:rsidRPr="00D3766A">
        <w:rPr>
          <w:rFonts w:asciiTheme="minorHAnsi" w:eastAsia="Calibri" w:hAnsiTheme="minorHAnsi" w:cstheme="minorHAnsi"/>
          <w:bCs/>
          <w:spacing w:val="53"/>
          <w:sz w:val="22"/>
          <w:szCs w:val="22"/>
          <w:u w:color="000000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 xml:space="preserve">                                               </w:t>
      </w:r>
      <w:r w:rsidRPr="00D3766A">
        <w:rPr>
          <w:rFonts w:asciiTheme="minorHAnsi" w:eastAsia="Calibri" w:hAnsiTheme="minorHAnsi" w:cstheme="minorHAnsi"/>
          <w:bCs/>
          <w:spacing w:val="46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  <w:u w:color="000000"/>
        </w:rPr>
        <w:t>INSTITUTION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 xml:space="preserve">                                          </w:t>
      </w:r>
      <w:r w:rsidRPr="00D3766A">
        <w:rPr>
          <w:rFonts w:asciiTheme="minorHAnsi" w:eastAsia="Calibri" w:hAnsiTheme="minorHAnsi" w:cstheme="minorHAnsi"/>
          <w:bCs/>
          <w:spacing w:val="46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  <w:u w:color="000000"/>
        </w:rPr>
        <w:t>CERTIFICATE</w:t>
      </w:r>
    </w:p>
    <w:p w14:paraId="1CF164B7" w14:textId="77777777" w:rsidR="001F1D8E" w:rsidRPr="00D3766A" w:rsidRDefault="001F1D8E">
      <w:pPr>
        <w:spacing w:before="13" w:line="22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73B19406" w14:textId="77777777" w:rsidR="001F1D8E" w:rsidRPr="00D3766A" w:rsidRDefault="00FE0BCB">
      <w:pPr>
        <w:spacing w:before="7"/>
        <w:ind w:left="10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eastAsia="Calibri" w:hAnsiTheme="minorHAnsi" w:cstheme="minorHAnsi"/>
          <w:bCs/>
          <w:sz w:val="22"/>
          <w:szCs w:val="22"/>
        </w:rPr>
        <w:t xml:space="preserve">2006                     </w:t>
      </w:r>
      <w:r w:rsidRPr="00D3766A">
        <w:rPr>
          <w:rFonts w:asciiTheme="minorHAnsi" w:eastAsia="Calibri" w:hAnsiTheme="minorHAnsi" w:cstheme="minorHAnsi"/>
          <w:bCs/>
          <w:spacing w:val="44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 xml:space="preserve">Kenya 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ndustr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al</w:t>
      </w:r>
      <w:r w:rsidRPr="00D3766A">
        <w:rPr>
          <w:rFonts w:asciiTheme="minorHAnsi" w:eastAsia="Calibri" w:hAnsiTheme="minorHAnsi" w:cstheme="minorHAnsi"/>
          <w:bCs/>
          <w:spacing w:val="-12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pacing w:val="6"/>
          <w:sz w:val="22"/>
          <w:szCs w:val="22"/>
        </w:rPr>
        <w:t>t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ra</w:t>
      </w:r>
      <w:r w:rsidRPr="00D3766A">
        <w:rPr>
          <w:rFonts w:asciiTheme="minorHAnsi" w:eastAsia="Calibri" w:hAnsiTheme="minorHAnsi" w:cstheme="minorHAnsi"/>
          <w:bCs/>
          <w:spacing w:val="-4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</w:t>
      </w:r>
      <w:r w:rsidRPr="00D3766A">
        <w:rPr>
          <w:rFonts w:asciiTheme="minorHAnsi" w:eastAsia="Calibri" w:hAnsiTheme="minorHAnsi" w:cstheme="minorHAnsi"/>
          <w:bCs/>
          <w:spacing w:val="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ng</w:t>
      </w:r>
      <w:r w:rsidRPr="00D3766A">
        <w:rPr>
          <w:rFonts w:asciiTheme="minorHAnsi" w:eastAsia="Calibri" w:hAnsiTheme="minorHAnsi" w:cstheme="minorHAnsi"/>
          <w:bCs/>
          <w:spacing w:val="-7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pacing w:val="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nstitut</w:t>
      </w:r>
      <w:r w:rsidRPr="00D3766A">
        <w:rPr>
          <w:rFonts w:asciiTheme="minorHAnsi" w:eastAsia="Calibri" w:hAnsiTheme="minorHAnsi" w:cstheme="minorHAnsi"/>
          <w:bCs/>
          <w:spacing w:val="2"/>
          <w:sz w:val="22"/>
          <w:szCs w:val="22"/>
        </w:rPr>
        <w:t>e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 xml:space="preserve">;  </w:t>
      </w:r>
      <w:r w:rsidRPr="00D3766A">
        <w:rPr>
          <w:rFonts w:asciiTheme="minorHAnsi" w:eastAsia="Calibri" w:hAnsiTheme="minorHAnsi" w:cstheme="minorHAnsi"/>
          <w:bCs/>
          <w:spacing w:val="40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gove</w:t>
      </w:r>
      <w:r w:rsidRPr="00D3766A">
        <w:rPr>
          <w:rFonts w:asciiTheme="minorHAnsi" w:eastAsia="Calibri" w:hAnsiTheme="minorHAnsi" w:cstheme="minorHAnsi"/>
          <w:bCs/>
          <w:spacing w:val="7"/>
          <w:sz w:val="22"/>
          <w:szCs w:val="22"/>
        </w:rPr>
        <w:t>r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nment</w:t>
      </w:r>
      <w:r w:rsidRPr="00D3766A">
        <w:rPr>
          <w:rFonts w:asciiTheme="minorHAnsi" w:eastAsia="Calibri" w:hAnsiTheme="minorHAnsi" w:cstheme="minorHAnsi"/>
          <w:bCs/>
          <w:spacing w:val="-13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trade</w:t>
      </w:r>
      <w:r w:rsidRPr="00D3766A">
        <w:rPr>
          <w:rFonts w:asciiTheme="minorHAnsi" w:eastAsia="Calibri" w:hAnsiTheme="minorHAnsi" w:cstheme="minorHAnsi"/>
          <w:bCs/>
          <w:spacing w:val="-5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test</w:t>
      </w:r>
      <w:r w:rsidRPr="00D3766A">
        <w:rPr>
          <w:rFonts w:asciiTheme="minorHAnsi" w:eastAsia="Calibri" w:hAnsiTheme="minorHAnsi" w:cstheme="minorHAnsi"/>
          <w:bCs/>
          <w:spacing w:val="-4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gra</w:t>
      </w:r>
      <w:r w:rsidRPr="00D3766A">
        <w:rPr>
          <w:rFonts w:asciiTheme="minorHAnsi" w:eastAsia="Calibri" w:hAnsiTheme="minorHAnsi" w:cstheme="minorHAnsi"/>
          <w:bCs/>
          <w:spacing w:val="2"/>
          <w:sz w:val="22"/>
          <w:szCs w:val="22"/>
        </w:rPr>
        <w:t>d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e</w:t>
      </w:r>
      <w:r w:rsidRPr="00D3766A">
        <w:rPr>
          <w:rFonts w:asciiTheme="minorHAnsi" w:eastAsia="Calibri" w:hAnsiTheme="minorHAnsi" w:cstheme="minorHAnsi"/>
          <w:bCs/>
          <w:spacing w:val="-6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2 p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pe f</w:t>
      </w:r>
      <w:r w:rsidRPr="00D3766A">
        <w:rPr>
          <w:rFonts w:asciiTheme="minorHAnsi" w:eastAsia="Calibri" w:hAnsiTheme="minorHAnsi" w:cstheme="minorHAnsi"/>
          <w:bCs/>
          <w:spacing w:val="-5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>t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ter</w:t>
      </w:r>
    </w:p>
    <w:p w14:paraId="7E889852" w14:textId="77777777" w:rsidR="001F1D8E" w:rsidRPr="00D3766A" w:rsidRDefault="001F1D8E">
      <w:pPr>
        <w:spacing w:before="5" w:line="24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59488297" w14:textId="77777777" w:rsidR="001F1D8E" w:rsidRPr="00D3766A" w:rsidRDefault="00FE0BCB">
      <w:pPr>
        <w:ind w:left="10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eastAsia="Calibri" w:hAnsiTheme="minorHAnsi" w:cstheme="minorHAnsi"/>
          <w:bCs/>
          <w:sz w:val="22"/>
          <w:szCs w:val="22"/>
        </w:rPr>
        <w:t xml:space="preserve">2004                     </w:t>
      </w:r>
      <w:r w:rsidRPr="00D3766A">
        <w:rPr>
          <w:rFonts w:asciiTheme="minorHAnsi" w:eastAsia="Calibri" w:hAnsiTheme="minorHAnsi" w:cstheme="minorHAnsi"/>
          <w:bCs/>
          <w:spacing w:val="44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 xml:space="preserve">Kenya 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ndustr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al</w:t>
      </w:r>
      <w:r w:rsidRPr="00D3766A">
        <w:rPr>
          <w:rFonts w:asciiTheme="minorHAnsi" w:eastAsia="Calibri" w:hAnsiTheme="minorHAnsi" w:cstheme="minorHAnsi"/>
          <w:bCs/>
          <w:spacing w:val="-11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pacing w:val="5"/>
          <w:sz w:val="22"/>
          <w:szCs w:val="22"/>
        </w:rPr>
        <w:t>t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ra</w:t>
      </w:r>
      <w:r w:rsidRPr="00D3766A">
        <w:rPr>
          <w:rFonts w:asciiTheme="minorHAnsi" w:eastAsia="Calibri" w:hAnsiTheme="minorHAnsi" w:cstheme="minorHAnsi"/>
          <w:bCs/>
          <w:spacing w:val="-4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</w:t>
      </w:r>
      <w:r w:rsidRPr="00D3766A">
        <w:rPr>
          <w:rFonts w:asciiTheme="minorHAnsi" w:eastAsia="Calibri" w:hAnsiTheme="minorHAnsi" w:cstheme="minorHAnsi"/>
          <w:bCs/>
          <w:spacing w:val="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ng</w:t>
      </w:r>
      <w:r w:rsidRPr="00D3766A">
        <w:rPr>
          <w:rFonts w:asciiTheme="minorHAnsi" w:eastAsia="Calibri" w:hAnsiTheme="minorHAnsi" w:cstheme="minorHAnsi"/>
          <w:bCs/>
          <w:spacing w:val="-7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pacing w:val="3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nstitut</w:t>
      </w:r>
      <w:r w:rsidRPr="00D3766A">
        <w:rPr>
          <w:rFonts w:asciiTheme="minorHAnsi" w:eastAsia="Calibri" w:hAnsiTheme="minorHAnsi" w:cstheme="minorHAnsi"/>
          <w:bCs/>
          <w:spacing w:val="2"/>
          <w:sz w:val="22"/>
          <w:szCs w:val="22"/>
        </w:rPr>
        <w:t>e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 xml:space="preserve">;  </w:t>
      </w:r>
      <w:r w:rsidRPr="00D3766A">
        <w:rPr>
          <w:rFonts w:asciiTheme="minorHAnsi" w:eastAsia="Calibri" w:hAnsiTheme="minorHAnsi" w:cstheme="minorHAnsi"/>
          <w:bCs/>
          <w:spacing w:val="40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Gove</w:t>
      </w:r>
      <w:r w:rsidRPr="00D3766A">
        <w:rPr>
          <w:rFonts w:asciiTheme="minorHAnsi" w:eastAsia="Calibri" w:hAnsiTheme="minorHAnsi" w:cstheme="minorHAnsi"/>
          <w:bCs/>
          <w:spacing w:val="7"/>
          <w:sz w:val="22"/>
          <w:szCs w:val="22"/>
        </w:rPr>
        <w:t>r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nment</w:t>
      </w:r>
      <w:r w:rsidRPr="00D3766A">
        <w:rPr>
          <w:rFonts w:asciiTheme="minorHAnsi" w:eastAsia="Calibri" w:hAnsiTheme="minorHAnsi" w:cstheme="minorHAnsi"/>
          <w:bCs/>
          <w:spacing w:val="-11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trade</w:t>
      </w:r>
      <w:r w:rsidRPr="00D3766A">
        <w:rPr>
          <w:rFonts w:asciiTheme="minorHAnsi" w:eastAsia="Calibri" w:hAnsiTheme="minorHAnsi" w:cstheme="minorHAnsi"/>
          <w:bCs/>
          <w:spacing w:val="-5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test</w:t>
      </w:r>
      <w:r w:rsidRPr="00D3766A">
        <w:rPr>
          <w:rFonts w:asciiTheme="minorHAnsi" w:eastAsia="Calibri" w:hAnsiTheme="minorHAnsi" w:cstheme="minorHAnsi"/>
          <w:bCs/>
          <w:spacing w:val="-4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grade3</w:t>
      </w:r>
      <w:r w:rsidRPr="00D3766A">
        <w:rPr>
          <w:rFonts w:asciiTheme="minorHAnsi" w:eastAsia="Calibri" w:hAnsiTheme="minorHAnsi" w:cstheme="minorHAnsi"/>
          <w:bCs/>
          <w:spacing w:val="-6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p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umb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ng</w:t>
      </w:r>
    </w:p>
    <w:p w14:paraId="4DC6BDFC" w14:textId="77777777" w:rsidR="001F1D8E" w:rsidRPr="00D3766A" w:rsidRDefault="001F1D8E">
      <w:pPr>
        <w:spacing w:before="5" w:line="24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5C73524C" w14:textId="77777777" w:rsidR="001F1D8E" w:rsidRPr="00D3766A" w:rsidRDefault="00FE0BCB">
      <w:pPr>
        <w:ind w:left="10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eastAsia="Calibri" w:hAnsiTheme="minorHAnsi" w:cstheme="minorHAnsi"/>
          <w:bCs/>
          <w:sz w:val="22"/>
          <w:szCs w:val="22"/>
        </w:rPr>
        <w:t>199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3-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 xml:space="preserve">1994          </w:t>
      </w:r>
      <w:r w:rsidRPr="00D3766A">
        <w:rPr>
          <w:rFonts w:asciiTheme="minorHAnsi" w:eastAsia="Calibri" w:hAnsiTheme="minorHAnsi" w:cstheme="minorHAnsi"/>
          <w:bCs/>
          <w:spacing w:val="45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magui</w:t>
      </w:r>
      <w:r w:rsidRPr="00D3766A">
        <w:rPr>
          <w:rFonts w:asciiTheme="minorHAnsi" w:eastAsia="Calibri" w:hAnsiTheme="minorHAnsi" w:cstheme="minorHAnsi"/>
          <w:bCs/>
          <w:spacing w:val="-6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secondary</w:t>
      </w:r>
      <w:r w:rsidRPr="00D3766A">
        <w:rPr>
          <w:rFonts w:asciiTheme="minorHAnsi" w:eastAsia="Calibri" w:hAnsiTheme="minorHAnsi" w:cstheme="minorHAnsi"/>
          <w:bCs/>
          <w:spacing w:val="-9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schoo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 xml:space="preserve">;             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form</w:t>
      </w:r>
      <w:r w:rsidRPr="00D3766A">
        <w:rPr>
          <w:rFonts w:asciiTheme="minorHAnsi" w:eastAsia="Calibri" w:hAnsiTheme="minorHAnsi" w:cstheme="minorHAnsi"/>
          <w:bCs/>
          <w:spacing w:val="-5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2</w:t>
      </w:r>
      <w:r w:rsidRPr="00D3766A">
        <w:rPr>
          <w:rFonts w:asciiTheme="minorHAnsi" w:eastAsia="Calibri" w:hAnsiTheme="minorHAnsi" w:cstheme="minorHAnsi"/>
          <w:bCs/>
          <w:spacing w:val="-4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eave</w:t>
      </w:r>
      <w:r w:rsidRPr="00D3766A">
        <w:rPr>
          <w:rFonts w:asciiTheme="minorHAnsi" w:eastAsia="Calibri" w:hAnsiTheme="minorHAnsi" w:cstheme="minorHAnsi"/>
          <w:bCs/>
          <w:spacing w:val="2"/>
          <w:sz w:val="22"/>
          <w:szCs w:val="22"/>
        </w:rPr>
        <w:t>r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.</w:t>
      </w:r>
    </w:p>
    <w:p w14:paraId="4F292113" w14:textId="77777777" w:rsidR="001F1D8E" w:rsidRPr="00D3766A" w:rsidRDefault="001F1D8E">
      <w:pPr>
        <w:spacing w:before="5" w:line="24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77E6AC37" w14:textId="77777777" w:rsidR="001F1D8E" w:rsidRPr="00D3766A" w:rsidRDefault="00FE0BCB">
      <w:pPr>
        <w:ind w:left="100"/>
        <w:rPr>
          <w:rFonts w:asciiTheme="minorHAnsi" w:eastAsia="Calibri" w:hAnsiTheme="minorHAnsi" w:cstheme="minorHAnsi"/>
          <w:bCs/>
          <w:sz w:val="22"/>
          <w:szCs w:val="22"/>
        </w:rPr>
        <w:sectPr w:rsidR="001F1D8E" w:rsidRPr="00D3766A">
          <w:footerReference w:type="default" r:id="rId7"/>
          <w:pgSz w:w="12240" w:h="15840"/>
          <w:pgMar w:top="1420" w:right="1420" w:bottom="280" w:left="1340" w:header="0" w:footer="1742" w:gutter="0"/>
          <w:cols w:space="720"/>
        </w:sectPr>
      </w:pPr>
      <w:r w:rsidRPr="00D3766A">
        <w:rPr>
          <w:rFonts w:asciiTheme="minorHAnsi" w:eastAsia="Calibri" w:hAnsiTheme="minorHAnsi" w:cstheme="minorHAnsi"/>
          <w:bCs/>
          <w:sz w:val="22"/>
          <w:szCs w:val="22"/>
        </w:rPr>
        <w:t>198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5-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 xml:space="preserve">1992           </w:t>
      </w:r>
      <w:r w:rsidRPr="00D3766A">
        <w:rPr>
          <w:rFonts w:asciiTheme="minorHAnsi" w:eastAsia="Calibri" w:hAnsiTheme="minorHAnsi" w:cstheme="minorHAnsi"/>
          <w:bCs/>
          <w:spacing w:val="44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B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ukoyani</w:t>
      </w:r>
      <w:r w:rsidRPr="00D3766A">
        <w:rPr>
          <w:rFonts w:asciiTheme="minorHAnsi" w:eastAsia="Calibri" w:hAnsiTheme="minorHAnsi" w:cstheme="minorHAnsi"/>
          <w:bCs/>
          <w:spacing w:val="-8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prim</w:t>
      </w:r>
      <w:r w:rsidRPr="00D3766A">
        <w:rPr>
          <w:rFonts w:asciiTheme="minorHAnsi" w:eastAsia="Calibri" w:hAnsiTheme="minorHAnsi" w:cstheme="minorHAnsi"/>
          <w:bCs/>
          <w:spacing w:val="6"/>
          <w:sz w:val="22"/>
          <w:szCs w:val="22"/>
        </w:rPr>
        <w:t>a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ry</w:t>
      </w:r>
      <w:r w:rsidRPr="00D3766A">
        <w:rPr>
          <w:rFonts w:asciiTheme="minorHAnsi" w:eastAsia="Calibri" w:hAnsiTheme="minorHAnsi" w:cstheme="minorHAnsi"/>
          <w:bCs/>
          <w:spacing w:val="-9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 xml:space="preserve">school        </w:t>
      </w:r>
      <w:r w:rsidRPr="00D3766A">
        <w:rPr>
          <w:rFonts w:asciiTheme="minorHAnsi" w:eastAsia="Calibri" w:hAnsiTheme="minorHAnsi" w:cstheme="minorHAnsi"/>
          <w:bCs/>
          <w:spacing w:val="48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K</w:t>
      </w:r>
      <w:r w:rsidRPr="00D3766A">
        <w:rPr>
          <w:rFonts w:asciiTheme="minorHAnsi" w:eastAsia="Calibri" w:hAnsiTheme="minorHAnsi" w:cstheme="minorHAnsi"/>
          <w:bCs/>
          <w:spacing w:val="3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C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P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E</w:t>
      </w:r>
      <w:r w:rsidRPr="00D3766A">
        <w:rPr>
          <w:rFonts w:asciiTheme="minorHAnsi" w:eastAsia="Calibri" w:hAnsiTheme="minorHAnsi" w:cstheme="minorHAnsi"/>
          <w:bCs/>
          <w:spacing w:val="-5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grade</w:t>
      </w:r>
      <w:r w:rsidRPr="00D3766A">
        <w:rPr>
          <w:rFonts w:asciiTheme="minorHAnsi" w:eastAsia="Calibri" w:hAnsiTheme="minorHAnsi" w:cstheme="minorHAnsi"/>
          <w:bCs/>
          <w:spacing w:val="-5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C+</w:t>
      </w:r>
    </w:p>
    <w:p w14:paraId="6769C3C6" w14:textId="77777777" w:rsidR="001F1D8E" w:rsidRPr="00D3766A" w:rsidRDefault="00FE0BCB">
      <w:pPr>
        <w:spacing w:before="37" w:line="271" w:lineRule="auto"/>
        <w:ind w:left="100" w:right="389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eastAsia="Calibri" w:hAnsiTheme="minorHAnsi" w:cstheme="minorHAnsi"/>
          <w:bCs/>
          <w:sz w:val="22"/>
          <w:szCs w:val="22"/>
        </w:rPr>
        <w:lastRenderedPageBreak/>
        <w:t>“To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ach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eve</w:t>
      </w:r>
      <w:r w:rsidRPr="00D3766A">
        <w:rPr>
          <w:rFonts w:asciiTheme="minorHAnsi" w:eastAsia="Calibri" w:hAnsiTheme="minorHAnsi" w:cstheme="minorHAnsi"/>
          <w:bCs/>
          <w:spacing w:val="-7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re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evant</w:t>
      </w:r>
      <w:r w:rsidRPr="00D3766A">
        <w:rPr>
          <w:rFonts w:asciiTheme="minorHAnsi" w:eastAsia="Calibri" w:hAnsiTheme="minorHAnsi" w:cstheme="minorHAnsi"/>
          <w:bCs/>
          <w:spacing w:val="-7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knowl</w:t>
      </w:r>
      <w:r w:rsidRPr="00D3766A">
        <w:rPr>
          <w:rFonts w:asciiTheme="minorHAnsi" w:eastAsia="Calibri" w:hAnsiTheme="minorHAnsi" w:cstheme="minorHAnsi"/>
          <w:bCs/>
          <w:spacing w:val="6"/>
          <w:sz w:val="22"/>
          <w:szCs w:val="22"/>
        </w:rPr>
        <w:t>e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dge</w:t>
      </w:r>
      <w:r w:rsidRPr="00D3766A">
        <w:rPr>
          <w:rFonts w:asciiTheme="minorHAnsi" w:eastAsia="Calibri" w:hAnsiTheme="minorHAnsi" w:cstheme="minorHAnsi"/>
          <w:bCs/>
          <w:spacing w:val="-10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the plumb</w:t>
      </w:r>
      <w:r w:rsidRPr="00D3766A">
        <w:rPr>
          <w:rFonts w:asciiTheme="minorHAnsi" w:eastAsia="Calibri" w:hAnsiTheme="minorHAnsi" w:cstheme="minorHAnsi"/>
          <w:bCs/>
          <w:spacing w:val="-4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ng</w:t>
      </w:r>
      <w:r w:rsidRPr="00D3766A">
        <w:rPr>
          <w:rFonts w:asciiTheme="minorHAnsi" w:eastAsia="Calibri" w:hAnsiTheme="minorHAnsi" w:cstheme="minorHAnsi"/>
          <w:bCs/>
          <w:spacing w:val="-4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f</w:t>
      </w:r>
      <w:r w:rsidRPr="00D3766A">
        <w:rPr>
          <w:rFonts w:asciiTheme="minorHAnsi" w:eastAsia="Calibri" w:hAnsiTheme="minorHAnsi" w:cstheme="minorHAnsi"/>
          <w:bCs/>
          <w:spacing w:val="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e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d</w:t>
      </w:r>
      <w:r w:rsidRPr="00D3766A">
        <w:rPr>
          <w:rFonts w:asciiTheme="minorHAnsi" w:eastAsia="Calibri" w:hAnsiTheme="minorHAnsi" w:cstheme="minorHAnsi"/>
          <w:bCs/>
          <w:spacing w:val="-6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and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render</w:t>
      </w:r>
      <w:r w:rsidRPr="00D3766A">
        <w:rPr>
          <w:rFonts w:asciiTheme="minorHAnsi" w:eastAsia="Calibri" w:hAnsiTheme="minorHAnsi" w:cstheme="minorHAnsi"/>
          <w:bCs/>
          <w:spacing w:val="-6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my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sk</w:t>
      </w:r>
      <w:r w:rsidRPr="00D3766A">
        <w:rPr>
          <w:rFonts w:asciiTheme="minorHAnsi" w:eastAsia="Calibri" w:hAnsiTheme="minorHAnsi" w:cstheme="minorHAnsi"/>
          <w:bCs/>
          <w:spacing w:val="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pacing w:val="3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s</w:t>
      </w:r>
      <w:r w:rsidRPr="00D3766A">
        <w:rPr>
          <w:rFonts w:asciiTheme="minorHAnsi" w:eastAsia="Calibri" w:hAnsiTheme="minorHAnsi" w:cstheme="minorHAnsi"/>
          <w:bCs/>
          <w:spacing w:val="-4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and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expe</w:t>
      </w:r>
      <w:r w:rsidRPr="00D3766A">
        <w:rPr>
          <w:rFonts w:asciiTheme="minorHAnsi" w:eastAsia="Calibri" w:hAnsiTheme="minorHAnsi" w:cstheme="minorHAnsi"/>
          <w:bCs/>
          <w:spacing w:val="2"/>
          <w:sz w:val="22"/>
          <w:szCs w:val="22"/>
        </w:rPr>
        <w:t>r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ence</w:t>
      </w:r>
      <w:r w:rsidRPr="00D3766A">
        <w:rPr>
          <w:rFonts w:asciiTheme="minorHAnsi" w:eastAsia="Calibri" w:hAnsiTheme="minorHAnsi" w:cstheme="minorHAnsi"/>
          <w:bCs/>
          <w:spacing w:val="-10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to the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commun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ty</w:t>
      </w:r>
      <w:r w:rsidRPr="00D3766A">
        <w:rPr>
          <w:rFonts w:asciiTheme="minorHAnsi" w:eastAsia="Calibri" w:hAnsiTheme="minorHAnsi" w:cstheme="minorHAnsi"/>
          <w:bCs/>
          <w:spacing w:val="-9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for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the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real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zat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on</w:t>
      </w:r>
      <w:r w:rsidRPr="00D3766A">
        <w:rPr>
          <w:rFonts w:asciiTheme="minorHAnsi" w:eastAsia="Calibri" w:hAnsiTheme="minorHAnsi" w:cstheme="minorHAnsi"/>
          <w:bCs/>
          <w:spacing w:val="-10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of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set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object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ves</w:t>
      </w:r>
      <w:r w:rsidRPr="00D3766A">
        <w:rPr>
          <w:rFonts w:asciiTheme="minorHAnsi" w:eastAsia="Calibri" w:hAnsiTheme="minorHAnsi" w:cstheme="minorHAnsi"/>
          <w:bCs/>
          <w:spacing w:val="-10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of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our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na</w:t>
      </w:r>
      <w:r w:rsidRPr="00D3766A">
        <w:rPr>
          <w:rFonts w:asciiTheme="minorHAnsi" w:eastAsia="Calibri" w:hAnsiTheme="minorHAnsi" w:cstheme="minorHAnsi"/>
          <w:bCs/>
          <w:spacing w:val="4"/>
          <w:sz w:val="22"/>
          <w:szCs w:val="22"/>
        </w:rPr>
        <w:t>t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o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>n</w:t>
      </w:r>
      <w:r w:rsidRPr="00D3766A">
        <w:rPr>
          <w:rFonts w:asciiTheme="minorHAnsi" w:eastAsia="Calibri" w:hAnsiTheme="minorHAnsi" w:cstheme="minorHAnsi"/>
          <w:bCs/>
          <w:spacing w:val="5"/>
          <w:sz w:val="22"/>
          <w:szCs w:val="22"/>
        </w:rPr>
        <w:t>a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pacing w:val="-9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ec</w:t>
      </w:r>
      <w:r w:rsidRPr="00D3766A">
        <w:rPr>
          <w:rFonts w:asciiTheme="minorHAnsi" w:eastAsia="Calibri" w:hAnsiTheme="minorHAnsi" w:cstheme="minorHAnsi"/>
          <w:bCs/>
          <w:spacing w:val="2"/>
          <w:sz w:val="22"/>
          <w:szCs w:val="22"/>
        </w:rPr>
        <w:t>o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>o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m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c</w:t>
      </w:r>
      <w:r w:rsidRPr="00D3766A">
        <w:rPr>
          <w:rFonts w:asciiTheme="minorHAnsi" w:eastAsia="Calibri" w:hAnsiTheme="minorHAnsi" w:cstheme="minorHAnsi"/>
          <w:bCs/>
          <w:spacing w:val="-4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growth”</w:t>
      </w:r>
    </w:p>
    <w:p w14:paraId="5F885E44" w14:textId="77777777" w:rsidR="001F1D8E" w:rsidRPr="00D3766A" w:rsidRDefault="001F1D8E">
      <w:pPr>
        <w:spacing w:before="13" w:line="20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0D9540A8" w14:textId="77777777" w:rsidR="001F1D8E" w:rsidRPr="00D3766A" w:rsidRDefault="00FE0BCB">
      <w:pPr>
        <w:ind w:left="10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eastAsia="Calibri" w:hAnsiTheme="minorHAnsi" w:cstheme="minorHAnsi"/>
          <w:bCs/>
          <w:sz w:val="22"/>
          <w:szCs w:val="22"/>
          <w:u w:color="000000"/>
        </w:rPr>
        <w:t>PROFESIONAL</w:t>
      </w:r>
      <w:r w:rsidRPr="00D3766A">
        <w:rPr>
          <w:rFonts w:asciiTheme="minorHAnsi" w:eastAsia="Calibri" w:hAnsiTheme="minorHAnsi" w:cstheme="minorHAnsi"/>
          <w:bCs/>
          <w:spacing w:val="-13"/>
          <w:sz w:val="22"/>
          <w:szCs w:val="22"/>
          <w:u w:color="000000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  <w:u w:color="000000"/>
        </w:rPr>
        <w:t>EXPERIENCE</w:t>
      </w:r>
    </w:p>
    <w:p w14:paraId="31DE1A5D" w14:textId="77777777" w:rsidR="001F1D8E" w:rsidRPr="00D3766A" w:rsidRDefault="001F1D8E">
      <w:pPr>
        <w:spacing w:before="2" w:line="24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30A63781" w14:textId="77777777" w:rsidR="001F1D8E" w:rsidRPr="00D3766A" w:rsidRDefault="00FE0BCB">
      <w:pPr>
        <w:spacing w:before="7" w:line="271" w:lineRule="auto"/>
        <w:ind w:left="100" w:right="55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eastAsia="Calibri" w:hAnsiTheme="minorHAnsi" w:cstheme="minorHAnsi"/>
          <w:bCs/>
          <w:sz w:val="22"/>
          <w:szCs w:val="22"/>
        </w:rPr>
        <w:t>200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8-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To</w:t>
      </w:r>
      <w:r w:rsidRPr="00D3766A">
        <w:rPr>
          <w:rFonts w:asciiTheme="minorHAnsi" w:eastAsia="Calibri" w:hAnsiTheme="minorHAnsi" w:cstheme="minorHAnsi"/>
          <w:bCs/>
          <w:spacing w:val="-8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date:</w:t>
      </w:r>
      <w:r w:rsidRPr="00D3766A">
        <w:rPr>
          <w:rFonts w:asciiTheme="minorHAnsi" w:eastAsia="Calibri" w:hAnsiTheme="minorHAnsi" w:cstheme="minorHAnsi"/>
          <w:bCs/>
          <w:spacing w:val="-4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I jo</w:t>
      </w:r>
      <w:r w:rsidRPr="00D3766A">
        <w:rPr>
          <w:rFonts w:asciiTheme="minorHAnsi" w:eastAsia="Calibri" w:hAnsiTheme="minorHAnsi" w:cstheme="minorHAnsi"/>
          <w:bCs/>
          <w:spacing w:val="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ned</w:t>
      </w:r>
      <w:r w:rsidRPr="00D3766A">
        <w:rPr>
          <w:rFonts w:asciiTheme="minorHAnsi" w:eastAsia="Calibri" w:hAnsiTheme="minorHAnsi" w:cstheme="minorHAnsi"/>
          <w:bCs/>
          <w:spacing w:val="-6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un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vers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ty</w:t>
      </w:r>
      <w:r w:rsidRPr="00D3766A">
        <w:rPr>
          <w:rFonts w:asciiTheme="minorHAnsi" w:eastAsia="Calibri" w:hAnsiTheme="minorHAnsi" w:cstheme="minorHAnsi"/>
          <w:bCs/>
          <w:spacing w:val="-8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of Na</w:t>
      </w:r>
      <w:r w:rsidRPr="00D3766A">
        <w:rPr>
          <w:rFonts w:asciiTheme="minorHAnsi" w:eastAsia="Calibri" w:hAnsiTheme="minorHAnsi" w:cstheme="minorHAnsi"/>
          <w:bCs/>
          <w:spacing w:val="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robi</w:t>
      </w:r>
      <w:r w:rsidRPr="00D3766A">
        <w:rPr>
          <w:rFonts w:asciiTheme="minorHAnsi" w:eastAsia="Calibri" w:hAnsiTheme="minorHAnsi" w:cstheme="minorHAnsi"/>
          <w:bCs/>
          <w:spacing w:val="-10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ma</w:t>
      </w:r>
      <w:r w:rsidRPr="00D3766A">
        <w:rPr>
          <w:rFonts w:asciiTheme="minorHAnsi" w:eastAsia="Calibri" w:hAnsiTheme="minorHAnsi" w:cstheme="minorHAnsi"/>
          <w:bCs/>
          <w:spacing w:val="4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ntenance</w:t>
      </w:r>
      <w:r w:rsidRPr="00D3766A">
        <w:rPr>
          <w:rFonts w:asciiTheme="minorHAnsi" w:eastAsia="Calibri" w:hAnsiTheme="minorHAnsi" w:cstheme="minorHAnsi"/>
          <w:bCs/>
          <w:spacing w:val="-15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and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construc</w:t>
      </w:r>
      <w:r w:rsidRPr="00D3766A">
        <w:rPr>
          <w:rFonts w:asciiTheme="minorHAnsi" w:eastAsia="Calibri" w:hAnsiTheme="minorHAnsi" w:cstheme="minorHAnsi"/>
          <w:bCs/>
          <w:spacing w:val="3"/>
          <w:sz w:val="22"/>
          <w:szCs w:val="22"/>
        </w:rPr>
        <w:t>t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on</w:t>
      </w:r>
      <w:r w:rsidRPr="00D3766A">
        <w:rPr>
          <w:rFonts w:asciiTheme="minorHAnsi" w:eastAsia="Calibri" w:hAnsiTheme="minorHAnsi" w:cstheme="minorHAnsi"/>
          <w:bCs/>
          <w:spacing w:val="-11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department</w:t>
      </w:r>
      <w:r w:rsidRPr="00D3766A">
        <w:rPr>
          <w:rFonts w:asciiTheme="minorHAnsi" w:eastAsia="Calibri" w:hAnsiTheme="minorHAnsi" w:cstheme="minorHAnsi"/>
          <w:bCs/>
          <w:spacing w:val="-8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 tempora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y</w:t>
      </w:r>
      <w:r w:rsidRPr="00D3766A">
        <w:rPr>
          <w:rFonts w:asciiTheme="minorHAnsi" w:eastAsia="Calibri" w:hAnsiTheme="minorHAnsi" w:cstheme="minorHAnsi"/>
          <w:bCs/>
          <w:spacing w:val="-10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renewab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e</w:t>
      </w:r>
      <w:r w:rsidRPr="00D3766A">
        <w:rPr>
          <w:rFonts w:asciiTheme="minorHAnsi" w:eastAsia="Calibri" w:hAnsiTheme="minorHAnsi" w:cstheme="minorHAnsi"/>
          <w:bCs/>
          <w:spacing w:val="-6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contr</w:t>
      </w:r>
      <w:r w:rsidRPr="00D3766A">
        <w:rPr>
          <w:rFonts w:asciiTheme="minorHAnsi" w:eastAsia="Calibri" w:hAnsiTheme="minorHAnsi" w:cstheme="minorHAnsi"/>
          <w:bCs/>
          <w:spacing w:val="2"/>
          <w:sz w:val="22"/>
          <w:szCs w:val="22"/>
        </w:rPr>
        <w:t>a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ct</w:t>
      </w:r>
      <w:r w:rsidRPr="00D3766A">
        <w:rPr>
          <w:rFonts w:asciiTheme="minorHAnsi" w:eastAsia="Calibri" w:hAnsiTheme="minorHAnsi" w:cstheme="minorHAnsi"/>
          <w:bCs/>
          <w:spacing w:val="-6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as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per</w:t>
      </w:r>
      <w:r w:rsidRPr="00D3766A">
        <w:rPr>
          <w:rFonts w:asciiTheme="minorHAnsi" w:eastAsia="Calibri" w:hAnsiTheme="minorHAnsi" w:cstheme="minorHAnsi"/>
          <w:bCs/>
          <w:spacing w:val="-6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approval.</w:t>
      </w:r>
    </w:p>
    <w:p w14:paraId="73AC21E8" w14:textId="77777777" w:rsidR="001F1D8E" w:rsidRPr="00D3766A" w:rsidRDefault="001F1D8E">
      <w:pPr>
        <w:spacing w:before="13" w:line="20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2D9DBD84" w14:textId="77777777" w:rsidR="001F1D8E" w:rsidRPr="00D3766A" w:rsidRDefault="00FE0BCB">
      <w:pPr>
        <w:ind w:left="206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eastAsia="Calibri" w:hAnsiTheme="minorHAnsi" w:cstheme="minorHAnsi"/>
          <w:bCs/>
          <w:sz w:val="22"/>
          <w:szCs w:val="22"/>
        </w:rPr>
        <w:t>Duties:</w:t>
      </w:r>
    </w:p>
    <w:p w14:paraId="177C2ABA" w14:textId="77777777" w:rsidR="001F1D8E" w:rsidRPr="00D3766A" w:rsidRDefault="001F1D8E">
      <w:pPr>
        <w:spacing w:before="11" w:line="24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117FD6C6" w14:textId="77777777" w:rsidR="001F1D8E" w:rsidRPr="00D3766A" w:rsidRDefault="00FE0BCB">
      <w:pPr>
        <w:ind w:left="46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hAnsiTheme="minorHAnsi" w:cstheme="minorHAnsi"/>
          <w:bCs/>
          <w:sz w:val="22"/>
          <w:szCs w:val="22"/>
        </w:rPr>
        <w:t xml:space="preserve">   </w:t>
      </w:r>
      <w:r w:rsidRPr="00D3766A">
        <w:rPr>
          <w:rFonts w:asciiTheme="minorHAnsi" w:hAnsiTheme="minorHAnsi" w:cstheme="minorHAnsi"/>
          <w:bCs/>
          <w:spacing w:val="8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>P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pe</w:t>
      </w:r>
      <w:r w:rsidRPr="00D3766A">
        <w:rPr>
          <w:rFonts w:asciiTheme="minorHAnsi" w:eastAsia="Calibri" w:hAnsiTheme="minorHAnsi" w:cstheme="minorHAnsi"/>
          <w:bCs/>
          <w:spacing w:val="-6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f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tt</w:t>
      </w:r>
      <w:r w:rsidRPr="00D3766A">
        <w:rPr>
          <w:rFonts w:asciiTheme="minorHAnsi" w:eastAsia="Calibri" w:hAnsiTheme="minorHAnsi" w:cstheme="minorHAnsi"/>
          <w:bCs/>
          <w:spacing w:val="5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ng</w:t>
      </w:r>
    </w:p>
    <w:p w14:paraId="705F1C0E" w14:textId="77777777" w:rsidR="001F1D8E" w:rsidRPr="00D3766A" w:rsidRDefault="00FE0BCB">
      <w:pPr>
        <w:spacing w:before="49"/>
        <w:ind w:left="46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hAnsiTheme="minorHAnsi" w:cstheme="minorHAnsi"/>
          <w:bCs/>
          <w:sz w:val="22"/>
          <w:szCs w:val="22"/>
        </w:rPr>
        <w:t xml:space="preserve">   </w:t>
      </w:r>
      <w:r w:rsidRPr="00D3766A">
        <w:rPr>
          <w:rFonts w:asciiTheme="minorHAnsi" w:hAnsiTheme="minorHAnsi" w:cstheme="minorHAnsi"/>
          <w:bCs/>
          <w:spacing w:val="8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Dra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</w:t>
      </w:r>
      <w:r w:rsidRPr="00D3766A">
        <w:rPr>
          <w:rFonts w:asciiTheme="minorHAnsi" w:eastAsia="Calibri" w:hAnsiTheme="minorHAnsi" w:cstheme="minorHAnsi"/>
          <w:bCs/>
          <w:spacing w:val="-5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ag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ng</w:t>
      </w:r>
    </w:p>
    <w:p w14:paraId="0BC432C9" w14:textId="77777777" w:rsidR="001F1D8E" w:rsidRPr="00D3766A" w:rsidRDefault="00FE0BCB">
      <w:pPr>
        <w:spacing w:before="49"/>
        <w:ind w:left="46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hAnsiTheme="minorHAnsi" w:cstheme="minorHAnsi"/>
          <w:bCs/>
          <w:sz w:val="22"/>
          <w:szCs w:val="22"/>
        </w:rPr>
        <w:t xml:space="preserve">   </w:t>
      </w:r>
      <w:r w:rsidRPr="00D3766A">
        <w:rPr>
          <w:rFonts w:asciiTheme="minorHAnsi" w:hAnsiTheme="minorHAnsi" w:cstheme="minorHAnsi"/>
          <w:bCs/>
          <w:spacing w:val="8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Unb</w:t>
      </w:r>
      <w:r w:rsidRPr="00D3766A">
        <w:rPr>
          <w:rFonts w:asciiTheme="minorHAnsi" w:eastAsia="Calibri" w:hAnsiTheme="minorHAnsi" w:cstheme="minorHAnsi"/>
          <w:bCs/>
          <w:spacing w:val="-4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ock</w:t>
      </w:r>
      <w:r w:rsidRPr="00D3766A">
        <w:rPr>
          <w:rFonts w:asciiTheme="minorHAnsi" w:eastAsia="Calibri" w:hAnsiTheme="minorHAnsi" w:cstheme="minorHAnsi"/>
          <w:bCs/>
          <w:spacing w:val="-8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ag</w:t>
      </w:r>
      <w:r w:rsidRPr="00D3766A">
        <w:rPr>
          <w:rFonts w:asciiTheme="minorHAnsi" w:eastAsia="Calibri" w:hAnsiTheme="minorHAnsi" w:cstheme="minorHAnsi"/>
          <w:bCs/>
          <w:spacing w:val="3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ng</w:t>
      </w:r>
    </w:p>
    <w:p w14:paraId="00DCF981" w14:textId="77777777" w:rsidR="001F1D8E" w:rsidRPr="00D3766A" w:rsidRDefault="00FE0BCB">
      <w:pPr>
        <w:spacing w:before="44"/>
        <w:ind w:left="46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hAnsiTheme="minorHAnsi" w:cstheme="minorHAnsi"/>
          <w:bCs/>
          <w:sz w:val="22"/>
          <w:szCs w:val="22"/>
        </w:rPr>
        <w:t xml:space="preserve">   </w:t>
      </w:r>
      <w:r w:rsidRPr="00D3766A">
        <w:rPr>
          <w:rFonts w:asciiTheme="minorHAnsi" w:hAnsiTheme="minorHAnsi" w:cstheme="minorHAnsi"/>
          <w:bCs/>
          <w:spacing w:val="8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Til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e</w:t>
      </w:r>
      <w:r w:rsidRPr="00D3766A">
        <w:rPr>
          <w:rFonts w:asciiTheme="minorHAnsi" w:eastAsia="Calibri" w:hAnsiTheme="minorHAnsi" w:cstheme="minorHAnsi"/>
          <w:bCs/>
          <w:spacing w:val="2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f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tt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ng</w:t>
      </w:r>
    </w:p>
    <w:p w14:paraId="385C6AFB" w14:textId="77777777" w:rsidR="001F1D8E" w:rsidRPr="00D3766A" w:rsidRDefault="00FE0BCB">
      <w:pPr>
        <w:spacing w:before="49"/>
        <w:ind w:left="46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hAnsiTheme="minorHAnsi" w:cstheme="minorHAnsi"/>
          <w:bCs/>
          <w:sz w:val="22"/>
          <w:szCs w:val="22"/>
        </w:rPr>
        <w:t xml:space="preserve">   </w:t>
      </w:r>
      <w:r w:rsidRPr="00D3766A">
        <w:rPr>
          <w:rFonts w:asciiTheme="minorHAnsi" w:hAnsiTheme="minorHAnsi" w:cstheme="minorHAnsi"/>
          <w:bCs/>
          <w:spacing w:val="8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Masonry</w:t>
      </w:r>
    </w:p>
    <w:p w14:paraId="4C8103F6" w14:textId="77777777" w:rsidR="001F1D8E" w:rsidRPr="00D3766A" w:rsidRDefault="00FE0BCB">
      <w:pPr>
        <w:spacing w:before="49"/>
        <w:ind w:left="46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hAnsiTheme="minorHAnsi" w:cstheme="minorHAnsi"/>
          <w:bCs/>
          <w:sz w:val="22"/>
          <w:szCs w:val="22"/>
        </w:rPr>
        <w:t xml:space="preserve">   </w:t>
      </w:r>
      <w:r w:rsidRPr="00D3766A">
        <w:rPr>
          <w:rFonts w:asciiTheme="minorHAnsi" w:hAnsiTheme="minorHAnsi" w:cstheme="minorHAnsi"/>
          <w:bCs/>
          <w:spacing w:val="8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pacing w:val="2"/>
          <w:sz w:val="22"/>
          <w:szCs w:val="22"/>
        </w:rPr>
        <w:t>C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onnect</w:t>
      </w:r>
      <w:r w:rsidRPr="00D3766A">
        <w:rPr>
          <w:rFonts w:asciiTheme="minorHAnsi" w:eastAsia="Calibri" w:hAnsiTheme="minorHAnsi" w:cstheme="minorHAnsi"/>
          <w:bCs/>
          <w:spacing w:val="-4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ng</w:t>
      </w:r>
      <w:r w:rsidRPr="00D3766A">
        <w:rPr>
          <w:rFonts w:asciiTheme="minorHAnsi" w:eastAsia="Calibri" w:hAnsiTheme="minorHAnsi" w:cstheme="minorHAnsi"/>
          <w:bCs/>
          <w:spacing w:val="42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pumps</w:t>
      </w:r>
      <w:r w:rsidRPr="00D3766A">
        <w:rPr>
          <w:rFonts w:asciiTheme="minorHAnsi" w:eastAsia="Calibri" w:hAnsiTheme="minorHAnsi" w:cstheme="minorHAnsi"/>
          <w:bCs/>
          <w:spacing w:val="-6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$</w:t>
      </w:r>
      <w:r w:rsidRPr="00D3766A">
        <w:rPr>
          <w:rFonts w:asciiTheme="minorHAnsi" w:eastAsia="Calibri" w:hAnsiTheme="minorHAnsi" w:cstheme="minorHAnsi"/>
          <w:bCs/>
          <w:spacing w:val="3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un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>a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r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oc</w:t>
      </w:r>
      <w:r w:rsidRPr="00D3766A">
        <w:rPr>
          <w:rFonts w:asciiTheme="minorHAnsi" w:eastAsia="Calibri" w:hAnsiTheme="minorHAnsi" w:cstheme="minorHAnsi"/>
          <w:bCs/>
          <w:spacing w:val="4"/>
          <w:sz w:val="22"/>
          <w:szCs w:val="22"/>
        </w:rPr>
        <w:t>k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ng</w:t>
      </w:r>
    </w:p>
    <w:p w14:paraId="0C81E570" w14:textId="77777777" w:rsidR="001F1D8E" w:rsidRPr="00D3766A" w:rsidRDefault="001F1D8E">
      <w:pPr>
        <w:spacing w:before="1" w:line="18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6E4BB0D5" w14:textId="77777777" w:rsidR="001F1D8E" w:rsidRPr="00D3766A" w:rsidRDefault="001F1D8E">
      <w:pPr>
        <w:spacing w:line="20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68CBCF97" w14:textId="77777777" w:rsidR="001F1D8E" w:rsidRPr="00D3766A" w:rsidRDefault="001F1D8E">
      <w:pPr>
        <w:spacing w:line="20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6DE7C991" w14:textId="77777777" w:rsidR="001F1D8E" w:rsidRPr="00D3766A" w:rsidRDefault="00FE0BCB">
      <w:pPr>
        <w:ind w:left="10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eastAsia="Calibri" w:hAnsiTheme="minorHAnsi" w:cstheme="minorHAnsi"/>
          <w:bCs/>
          <w:sz w:val="22"/>
          <w:szCs w:val="22"/>
        </w:rPr>
        <w:t>200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4-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 xml:space="preserve">2009 </w:t>
      </w:r>
      <w:r w:rsidRPr="00D3766A">
        <w:rPr>
          <w:rFonts w:asciiTheme="minorHAnsi" w:eastAsia="Calibri" w:hAnsiTheme="minorHAnsi" w:cstheme="minorHAnsi"/>
          <w:bCs/>
          <w:spacing w:val="46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: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Worked</w:t>
      </w:r>
      <w:r w:rsidRPr="00D3766A">
        <w:rPr>
          <w:rFonts w:asciiTheme="minorHAnsi" w:eastAsia="Calibri" w:hAnsiTheme="minorHAnsi" w:cstheme="minorHAnsi"/>
          <w:bCs/>
          <w:spacing w:val="-7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at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the</w:t>
      </w:r>
      <w:r w:rsidRPr="00D3766A">
        <w:rPr>
          <w:rFonts w:asciiTheme="minorHAnsi" w:eastAsia="Calibri" w:hAnsiTheme="minorHAnsi" w:cstheme="minorHAnsi"/>
          <w:bCs/>
          <w:spacing w:val="2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Un</w:t>
      </w:r>
      <w:r w:rsidRPr="00D3766A">
        <w:rPr>
          <w:rFonts w:asciiTheme="minorHAnsi" w:eastAsia="Calibri" w:hAnsiTheme="minorHAnsi" w:cstheme="minorHAnsi"/>
          <w:bCs/>
          <w:spacing w:val="-5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vers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ty</w:t>
      </w:r>
      <w:r w:rsidRPr="00D3766A">
        <w:rPr>
          <w:rFonts w:asciiTheme="minorHAnsi" w:eastAsia="Calibri" w:hAnsiTheme="minorHAnsi" w:cstheme="minorHAnsi"/>
          <w:bCs/>
          <w:spacing w:val="-8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of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</w:t>
      </w:r>
      <w:r w:rsidRPr="00D3766A">
        <w:rPr>
          <w:rFonts w:asciiTheme="minorHAnsi" w:eastAsia="Calibri" w:hAnsiTheme="minorHAnsi" w:cstheme="minorHAnsi"/>
          <w:bCs/>
          <w:spacing w:val="7"/>
          <w:sz w:val="22"/>
          <w:szCs w:val="22"/>
        </w:rPr>
        <w:t>a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robi</w:t>
      </w:r>
      <w:r w:rsidRPr="00D3766A">
        <w:rPr>
          <w:rFonts w:asciiTheme="minorHAnsi" w:eastAsia="Calibri" w:hAnsiTheme="minorHAnsi" w:cstheme="minorHAnsi"/>
          <w:bCs/>
          <w:spacing w:val="-6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as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carpenter</w:t>
      </w:r>
      <w:r w:rsidRPr="00D3766A">
        <w:rPr>
          <w:rFonts w:asciiTheme="minorHAnsi" w:eastAsia="Calibri" w:hAnsiTheme="minorHAnsi" w:cstheme="minorHAnsi"/>
          <w:bCs/>
          <w:spacing w:val="-9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and</w:t>
      </w:r>
      <w:r w:rsidRPr="00D3766A">
        <w:rPr>
          <w:rFonts w:asciiTheme="minorHAnsi" w:eastAsia="Calibri" w:hAnsiTheme="minorHAnsi" w:cstheme="minorHAnsi"/>
          <w:bCs/>
          <w:spacing w:val="-4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pa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nter;</w:t>
      </w:r>
      <w:r w:rsidRPr="00D3766A">
        <w:rPr>
          <w:rFonts w:asciiTheme="minorHAnsi" w:eastAsia="Calibri" w:hAnsiTheme="minorHAnsi" w:cstheme="minorHAnsi"/>
          <w:bCs/>
          <w:spacing w:val="-5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co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ege</w:t>
      </w:r>
      <w:r w:rsidRPr="00D3766A">
        <w:rPr>
          <w:rFonts w:asciiTheme="minorHAnsi" w:eastAsia="Calibri" w:hAnsiTheme="minorHAnsi" w:cstheme="minorHAnsi"/>
          <w:bCs/>
          <w:spacing w:val="-6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of</w:t>
      </w:r>
    </w:p>
    <w:p w14:paraId="702CA739" w14:textId="77777777" w:rsidR="001F1D8E" w:rsidRPr="00D3766A" w:rsidRDefault="001F1D8E">
      <w:pPr>
        <w:spacing w:before="5" w:line="24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7C18371B" w14:textId="77777777" w:rsidR="001F1D8E" w:rsidRPr="00D3766A" w:rsidRDefault="00FE0BCB">
      <w:pPr>
        <w:ind w:left="1354" w:right="2411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Ag</w:t>
      </w:r>
      <w:r w:rsidRPr="00D3766A">
        <w:rPr>
          <w:rFonts w:asciiTheme="minorHAnsi" w:eastAsia="Calibri" w:hAnsiTheme="minorHAnsi" w:cstheme="minorHAnsi"/>
          <w:bCs/>
          <w:spacing w:val="6"/>
          <w:sz w:val="22"/>
          <w:szCs w:val="22"/>
        </w:rPr>
        <w:t>r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cu</w:t>
      </w:r>
      <w:r w:rsidRPr="00D3766A">
        <w:rPr>
          <w:rFonts w:asciiTheme="minorHAnsi" w:eastAsia="Calibri" w:hAnsiTheme="minorHAnsi" w:cstheme="minorHAnsi"/>
          <w:bCs/>
          <w:spacing w:val="-4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ture</w:t>
      </w:r>
      <w:r w:rsidRPr="00D3766A">
        <w:rPr>
          <w:rFonts w:asciiTheme="minorHAnsi" w:eastAsia="Calibri" w:hAnsiTheme="minorHAnsi" w:cstheme="minorHAnsi"/>
          <w:bCs/>
          <w:spacing w:val="-10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and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veter</w:t>
      </w:r>
      <w:r w:rsidRPr="00D3766A">
        <w:rPr>
          <w:rFonts w:asciiTheme="minorHAnsi" w:eastAsia="Calibri" w:hAnsiTheme="minorHAnsi" w:cstheme="minorHAnsi"/>
          <w:bCs/>
          <w:spacing w:val="4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nary</w:t>
      </w:r>
      <w:r w:rsidRPr="00D3766A">
        <w:rPr>
          <w:rFonts w:asciiTheme="minorHAnsi" w:eastAsia="Calibri" w:hAnsiTheme="minorHAnsi" w:cstheme="minorHAnsi"/>
          <w:bCs/>
          <w:spacing w:val="-9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s</w:t>
      </w:r>
      <w:r w:rsidRPr="00D3766A">
        <w:rPr>
          <w:rFonts w:asciiTheme="minorHAnsi" w:eastAsia="Calibri" w:hAnsiTheme="minorHAnsi" w:cstheme="minorHAnsi"/>
          <w:bCs/>
          <w:spacing w:val="4"/>
          <w:sz w:val="22"/>
          <w:szCs w:val="22"/>
        </w:rPr>
        <w:t>c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ences</w:t>
      </w:r>
      <w:r w:rsidRPr="00D3766A">
        <w:rPr>
          <w:rFonts w:asciiTheme="minorHAnsi" w:eastAsia="Calibri" w:hAnsiTheme="minorHAnsi" w:cstheme="minorHAnsi"/>
          <w:bCs/>
          <w:spacing w:val="-7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on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casual</w:t>
      </w:r>
      <w:r w:rsidRPr="00D3766A">
        <w:rPr>
          <w:rFonts w:asciiTheme="minorHAnsi" w:eastAsia="Calibri" w:hAnsiTheme="minorHAnsi" w:cstheme="minorHAnsi"/>
          <w:bCs/>
          <w:spacing w:val="-6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w w:val="99"/>
          <w:sz w:val="22"/>
          <w:szCs w:val="22"/>
        </w:rPr>
        <w:t>emp</w:t>
      </w:r>
      <w:r w:rsidRPr="00D3766A">
        <w:rPr>
          <w:rFonts w:asciiTheme="minorHAnsi" w:eastAsia="Calibri" w:hAnsiTheme="minorHAnsi" w:cstheme="minorHAnsi"/>
          <w:bCs/>
          <w:spacing w:val="2"/>
          <w:w w:val="99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w w:val="99"/>
          <w:sz w:val="22"/>
          <w:szCs w:val="22"/>
        </w:rPr>
        <w:t>oyment</w:t>
      </w:r>
    </w:p>
    <w:p w14:paraId="4806FB52" w14:textId="77777777" w:rsidR="001F1D8E" w:rsidRPr="00D3766A" w:rsidRDefault="001F1D8E">
      <w:pPr>
        <w:spacing w:before="20" w:line="22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4EE46403" w14:textId="77777777" w:rsidR="001F1D8E" w:rsidRPr="00D3766A" w:rsidRDefault="00FE0BCB">
      <w:pPr>
        <w:ind w:left="311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eastAsia="Calibri" w:hAnsiTheme="minorHAnsi" w:cstheme="minorHAnsi"/>
          <w:bCs/>
          <w:sz w:val="22"/>
          <w:szCs w:val="22"/>
        </w:rPr>
        <w:t>Duties:</w:t>
      </w:r>
    </w:p>
    <w:p w14:paraId="2ADD9E28" w14:textId="77777777" w:rsidR="001F1D8E" w:rsidRPr="00D3766A" w:rsidRDefault="001F1D8E">
      <w:pPr>
        <w:spacing w:before="11" w:line="24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130940EC" w14:textId="77777777" w:rsidR="001F1D8E" w:rsidRPr="00D3766A" w:rsidRDefault="00FE0BCB">
      <w:pPr>
        <w:ind w:left="983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hAnsiTheme="minorHAnsi" w:cstheme="minorHAnsi"/>
          <w:bCs/>
          <w:sz w:val="22"/>
          <w:szCs w:val="22"/>
        </w:rPr>
        <w:t xml:space="preserve">   </w:t>
      </w:r>
      <w:r w:rsidRPr="00D3766A">
        <w:rPr>
          <w:rFonts w:asciiTheme="minorHAnsi" w:hAnsiTheme="minorHAnsi" w:cstheme="minorHAnsi"/>
          <w:bCs/>
          <w:spacing w:val="8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Off</w:t>
      </w:r>
      <w:r w:rsidRPr="00D3766A">
        <w:rPr>
          <w:rFonts w:asciiTheme="minorHAnsi" w:eastAsia="Calibri" w:hAnsiTheme="minorHAnsi" w:cstheme="minorHAnsi"/>
          <w:bCs/>
          <w:spacing w:val="-5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ce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part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t</w:t>
      </w:r>
      <w:r w:rsidRPr="00D3766A">
        <w:rPr>
          <w:rFonts w:asciiTheme="minorHAnsi" w:eastAsia="Calibri" w:hAnsiTheme="minorHAnsi" w:cstheme="minorHAnsi"/>
          <w:bCs/>
          <w:spacing w:val="4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oning</w:t>
      </w:r>
    </w:p>
    <w:p w14:paraId="650C4FC9" w14:textId="77777777" w:rsidR="001F1D8E" w:rsidRPr="00D3766A" w:rsidRDefault="00FE0BCB">
      <w:pPr>
        <w:spacing w:before="49"/>
        <w:ind w:left="983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hAnsiTheme="minorHAnsi" w:cstheme="minorHAnsi"/>
          <w:bCs/>
          <w:sz w:val="22"/>
          <w:szCs w:val="22"/>
        </w:rPr>
        <w:t xml:space="preserve">   </w:t>
      </w:r>
      <w:r w:rsidRPr="00D3766A">
        <w:rPr>
          <w:rFonts w:asciiTheme="minorHAnsi" w:hAnsiTheme="minorHAnsi" w:cstheme="minorHAnsi"/>
          <w:bCs/>
          <w:spacing w:val="8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Inter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or</w:t>
      </w:r>
      <w:r w:rsidRPr="00D3766A">
        <w:rPr>
          <w:rFonts w:asciiTheme="minorHAnsi" w:eastAsia="Calibri" w:hAnsiTheme="minorHAnsi" w:cstheme="minorHAnsi"/>
          <w:bCs/>
          <w:spacing w:val="-7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f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tt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ng</w:t>
      </w:r>
    </w:p>
    <w:p w14:paraId="245DB8C0" w14:textId="77777777" w:rsidR="001F1D8E" w:rsidRPr="00D3766A" w:rsidRDefault="00FE0BCB">
      <w:pPr>
        <w:spacing w:before="49"/>
        <w:ind w:left="983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hAnsiTheme="minorHAnsi" w:cstheme="minorHAnsi"/>
          <w:bCs/>
          <w:sz w:val="22"/>
          <w:szCs w:val="22"/>
        </w:rPr>
        <w:t xml:space="preserve">   </w:t>
      </w:r>
      <w:r w:rsidRPr="00D3766A">
        <w:rPr>
          <w:rFonts w:asciiTheme="minorHAnsi" w:hAnsiTheme="minorHAnsi" w:cstheme="minorHAnsi"/>
          <w:bCs/>
          <w:spacing w:val="8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Pa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nt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ng</w:t>
      </w:r>
      <w:r w:rsidRPr="00D3766A">
        <w:rPr>
          <w:rFonts w:asciiTheme="minorHAnsi" w:eastAsia="Calibri" w:hAnsiTheme="minorHAnsi" w:cstheme="minorHAnsi"/>
          <w:bCs/>
          <w:spacing w:val="-8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act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vit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es</w:t>
      </w:r>
      <w:r w:rsidRPr="00D3766A">
        <w:rPr>
          <w:rFonts w:asciiTheme="minorHAnsi" w:eastAsia="Calibri" w:hAnsiTheme="minorHAnsi" w:cstheme="minorHAnsi"/>
          <w:bCs/>
          <w:spacing w:val="-7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sup</w:t>
      </w:r>
      <w:r w:rsidRPr="00D3766A">
        <w:rPr>
          <w:rFonts w:asciiTheme="minorHAnsi" w:eastAsia="Calibri" w:hAnsiTheme="minorHAnsi" w:cstheme="minorHAnsi"/>
          <w:bCs/>
          <w:spacing w:val="7"/>
          <w:sz w:val="22"/>
          <w:szCs w:val="22"/>
        </w:rPr>
        <w:t>e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rv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sory</w:t>
      </w:r>
    </w:p>
    <w:p w14:paraId="3A85525A" w14:textId="77777777" w:rsidR="001F1D8E" w:rsidRPr="00D3766A" w:rsidRDefault="00FE0BCB">
      <w:pPr>
        <w:spacing w:before="49"/>
        <w:ind w:left="983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hAnsiTheme="minorHAnsi" w:cstheme="minorHAnsi"/>
          <w:bCs/>
          <w:sz w:val="22"/>
          <w:szCs w:val="22"/>
        </w:rPr>
        <w:t xml:space="preserve">   </w:t>
      </w:r>
      <w:r w:rsidRPr="00D3766A">
        <w:rPr>
          <w:rFonts w:asciiTheme="minorHAnsi" w:hAnsiTheme="minorHAnsi" w:cstheme="minorHAnsi"/>
          <w:bCs/>
          <w:spacing w:val="8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Bu</w:t>
      </w:r>
      <w:r w:rsidRPr="00D3766A">
        <w:rPr>
          <w:rFonts w:asciiTheme="minorHAnsi" w:eastAsia="Calibri" w:hAnsiTheme="minorHAnsi" w:cstheme="minorHAnsi"/>
          <w:bCs/>
          <w:spacing w:val="-4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pacing w:val="3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d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ng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repa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rs</w:t>
      </w:r>
    </w:p>
    <w:p w14:paraId="27B50DCE" w14:textId="77777777" w:rsidR="001F1D8E" w:rsidRPr="00D3766A" w:rsidRDefault="001F1D8E">
      <w:pPr>
        <w:spacing w:before="20" w:line="22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67DF59C5" w14:textId="77777777" w:rsidR="001F1D8E" w:rsidRPr="00D3766A" w:rsidRDefault="00FE0BCB">
      <w:pPr>
        <w:ind w:left="10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eastAsia="Calibri" w:hAnsiTheme="minorHAnsi" w:cstheme="minorHAnsi"/>
          <w:bCs/>
          <w:sz w:val="22"/>
          <w:szCs w:val="22"/>
        </w:rPr>
        <w:t>199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6-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199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7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:</w:t>
      </w:r>
      <w:r w:rsidRPr="00D3766A">
        <w:rPr>
          <w:rFonts w:asciiTheme="minorHAnsi" w:eastAsia="Calibri" w:hAnsiTheme="minorHAnsi" w:cstheme="minorHAnsi"/>
          <w:bCs/>
          <w:spacing w:val="-10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pacing w:val="3"/>
          <w:sz w:val="22"/>
          <w:szCs w:val="22"/>
        </w:rPr>
        <w:t>W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orked</w:t>
      </w:r>
      <w:r w:rsidRPr="00D3766A">
        <w:rPr>
          <w:rFonts w:asciiTheme="minorHAnsi" w:eastAsia="Calibri" w:hAnsiTheme="minorHAnsi" w:cstheme="minorHAnsi"/>
          <w:bCs/>
          <w:spacing w:val="-8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as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 p</w:t>
      </w:r>
      <w:r w:rsidRPr="00D3766A">
        <w:rPr>
          <w:rFonts w:asciiTheme="minorHAnsi" w:eastAsia="Calibri" w:hAnsiTheme="minorHAnsi" w:cstheme="minorHAnsi"/>
          <w:bCs/>
          <w:spacing w:val="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oneer</w:t>
      </w:r>
      <w:r w:rsidRPr="00D3766A">
        <w:rPr>
          <w:rFonts w:asciiTheme="minorHAnsi" w:eastAsia="Calibri" w:hAnsiTheme="minorHAnsi" w:cstheme="minorHAnsi"/>
          <w:bCs/>
          <w:spacing w:val="-8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he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per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as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casual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worker</w:t>
      </w:r>
      <w:r w:rsidRPr="00D3766A">
        <w:rPr>
          <w:rFonts w:asciiTheme="minorHAnsi" w:eastAsia="Calibri" w:hAnsiTheme="minorHAnsi" w:cstheme="minorHAnsi"/>
          <w:bCs/>
          <w:spacing w:val="-5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pacing w:val="-4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p</w:t>
      </w:r>
      <w:r w:rsidRPr="00D3766A">
        <w:rPr>
          <w:rFonts w:asciiTheme="minorHAnsi" w:eastAsia="Calibri" w:hAnsiTheme="minorHAnsi" w:cstheme="minorHAnsi"/>
          <w:bCs/>
          <w:spacing w:val="4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oneer</w:t>
      </w:r>
      <w:r w:rsidRPr="00D3766A">
        <w:rPr>
          <w:rFonts w:asciiTheme="minorHAnsi" w:eastAsia="Calibri" w:hAnsiTheme="minorHAnsi" w:cstheme="minorHAnsi"/>
          <w:bCs/>
          <w:spacing w:val="-8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p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umber</w:t>
      </w:r>
      <w:r w:rsidRPr="00D3766A">
        <w:rPr>
          <w:rFonts w:asciiTheme="minorHAnsi" w:eastAsia="Calibri" w:hAnsiTheme="minorHAnsi" w:cstheme="minorHAnsi"/>
          <w:bCs/>
          <w:spacing w:val="-7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pacing w:val="4"/>
          <w:sz w:val="22"/>
          <w:szCs w:val="22"/>
        </w:rPr>
        <w:t>c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ompany</w:t>
      </w:r>
      <w:r w:rsidRPr="00D3766A">
        <w:rPr>
          <w:rFonts w:asciiTheme="minorHAnsi" w:eastAsia="Calibri" w:hAnsiTheme="minorHAnsi" w:cstheme="minorHAnsi"/>
          <w:bCs/>
          <w:spacing w:val="-5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li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m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ted</w:t>
      </w:r>
    </w:p>
    <w:p w14:paraId="7E83D4C5" w14:textId="77777777" w:rsidR="001F1D8E" w:rsidRPr="00D3766A" w:rsidRDefault="001F1D8E">
      <w:pPr>
        <w:spacing w:before="5" w:line="24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22869396" w14:textId="77777777" w:rsidR="001F1D8E" w:rsidRPr="00D3766A" w:rsidRDefault="00FE0BCB">
      <w:pPr>
        <w:ind w:left="10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eastAsia="Calibri" w:hAnsiTheme="minorHAnsi" w:cstheme="minorHAnsi"/>
          <w:bCs/>
          <w:sz w:val="22"/>
          <w:szCs w:val="22"/>
        </w:rPr>
        <w:t>199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8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 xml:space="preserve">-          </w:t>
      </w:r>
      <w:r w:rsidRPr="00D3766A">
        <w:rPr>
          <w:rFonts w:asciiTheme="minorHAnsi" w:eastAsia="Calibri" w:hAnsiTheme="minorHAnsi" w:cstheme="minorHAnsi"/>
          <w:bCs/>
          <w:spacing w:val="45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was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p</w:t>
      </w:r>
      <w:r w:rsidRPr="00D3766A">
        <w:rPr>
          <w:rFonts w:asciiTheme="minorHAnsi" w:eastAsia="Calibri" w:hAnsiTheme="minorHAnsi" w:cstheme="minorHAnsi"/>
          <w:bCs/>
          <w:spacing w:val="2"/>
          <w:sz w:val="22"/>
          <w:szCs w:val="22"/>
        </w:rPr>
        <w:t>r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omoted</w:t>
      </w:r>
      <w:r w:rsidRPr="00D3766A">
        <w:rPr>
          <w:rFonts w:asciiTheme="minorHAnsi" w:eastAsia="Calibri" w:hAnsiTheme="minorHAnsi" w:cstheme="minorHAnsi"/>
          <w:bCs/>
          <w:spacing w:val="-10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as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full</w:t>
      </w:r>
      <w:r w:rsidRPr="00D3766A">
        <w:rPr>
          <w:rFonts w:asciiTheme="minorHAnsi" w:eastAsia="Calibri" w:hAnsiTheme="minorHAnsi" w:cstheme="minorHAnsi"/>
          <w:bCs/>
          <w:spacing w:val="-7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engine</w:t>
      </w:r>
      <w:r w:rsidRPr="00D3766A">
        <w:rPr>
          <w:rFonts w:asciiTheme="minorHAnsi" w:eastAsia="Calibri" w:hAnsiTheme="minorHAnsi" w:cstheme="minorHAnsi"/>
          <w:bCs/>
          <w:spacing w:val="5"/>
          <w:sz w:val="22"/>
          <w:szCs w:val="22"/>
        </w:rPr>
        <w:t>e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r</w:t>
      </w:r>
      <w:r w:rsidRPr="00D3766A">
        <w:rPr>
          <w:rFonts w:asciiTheme="minorHAnsi" w:eastAsia="Calibri" w:hAnsiTheme="minorHAnsi" w:cstheme="minorHAnsi"/>
          <w:bCs/>
          <w:spacing w:val="-4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ng</w:t>
      </w:r>
      <w:r w:rsidRPr="00D3766A">
        <w:rPr>
          <w:rFonts w:asciiTheme="minorHAnsi" w:eastAsia="Calibri" w:hAnsiTheme="minorHAnsi" w:cstheme="minorHAnsi"/>
          <w:bCs/>
          <w:spacing w:val="-5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p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umb</w:t>
      </w:r>
      <w:r w:rsidRPr="00D3766A">
        <w:rPr>
          <w:rFonts w:asciiTheme="minorHAnsi" w:eastAsia="Calibri" w:hAnsiTheme="minorHAnsi" w:cstheme="minorHAnsi"/>
          <w:bCs/>
          <w:spacing w:val="4"/>
          <w:sz w:val="22"/>
          <w:szCs w:val="22"/>
        </w:rPr>
        <w:t>e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r</w:t>
      </w:r>
      <w:r w:rsidRPr="00D3766A">
        <w:rPr>
          <w:rFonts w:asciiTheme="minorHAnsi" w:eastAsia="Calibri" w:hAnsiTheme="minorHAnsi" w:cstheme="minorHAnsi"/>
          <w:bCs/>
          <w:spacing w:val="-11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and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g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ven</w:t>
      </w:r>
      <w:r w:rsidRPr="00D3766A">
        <w:rPr>
          <w:rFonts w:asciiTheme="minorHAnsi" w:eastAsia="Calibri" w:hAnsiTheme="minorHAnsi" w:cstheme="minorHAnsi"/>
          <w:bCs/>
          <w:spacing w:val="-5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he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per</w:t>
      </w:r>
      <w:r w:rsidRPr="00D3766A">
        <w:rPr>
          <w:rFonts w:asciiTheme="minorHAnsi" w:eastAsia="Calibri" w:hAnsiTheme="minorHAnsi" w:cstheme="minorHAnsi"/>
          <w:bCs/>
          <w:spacing w:val="-5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on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casu</w:t>
      </w:r>
      <w:r w:rsidRPr="00D3766A">
        <w:rPr>
          <w:rFonts w:asciiTheme="minorHAnsi" w:eastAsia="Calibri" w:hAnsiTheme="minorHAnsi" w:cstheme="minorHAnsi"/>
          <w:bCs/>
          <w:spacing w:val="2"/>
          <w:sz w:val="22"/>
          <w:szCs w:val="22"/>
        </w:rPr>
        <w:t>a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pacing w:val="-8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bas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s</w:t>
      </w:r>
    </w:p>
    <w:p w14:paraId="1FD8AB73" w14:textId="77777777" w:rsidR="001F1D8E" w:rsidRPr="00D3766A" w:rsidRDefault="001F1D8E">
      <w:pPr>
        <w:spacing w:before="5" w:line="24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563618F8" w14:textId="77777777" w:rsidR="001F1D8E" w:rsidRPr="00D3766A" w:rsidRDefault="00FE0BCB">
      <w:pPr>
        <w:ind w:left="369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eastAsia="Calibri" w:hAnsiTheme="minorHAnsi" w:cstheme="minorHAnsi"/>
          <w:bCs/>
          <w:sz w:val="22"/>
          <w:szCs w:val="22"/>
        </w:rPr>
        <w:t>Duties:</w:t>
      </w:r>
    </w:p>
    <w:p w14:paraId="7468B2CA" w14:textId="77777777" w:rsidR="001F1D8E" w:rsidRPr="00D3766A" w:rsidRDefault="001F1D8E">
      <w:pPr>
        <w:spacing w:before="11" w:line="24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6F9FE145" w14:textId="77777777" w:rsidR="001F1D8E" w:rsidRPr="00D3766A" w:rsidRDefault="00FE0BCB">
      <w:pPr>
        <w:ind w:left="46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hAnsiTheme="minorHAnsi" w:cstheme="minorHAnsi"/>
          <w:bCs/>
          <w:sz w:val="22"/>
          <w:szCs w:val="22"/>
        </w:rPr>
        <w:t xml:space="preserve">   </w:t>
      </w:r>
      <w:r w:rsidRPr="00D3766A">
        <w:rPr>
          <w:rFonts w:asciiTheme="minorHAnsi" w:hAnsiTheme="minorHAnsi" w:cstheme="minorHAnsi"/>
          <w:bCs/>
          <w:spacing w:val="8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>P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p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ng</w:t>
      </w:r>
      <w:r w:rsidRPr="00D3766A">
        <w:rPr>
          <w:rFonts w:asciiTheme="minorHAnsi" w:eastAsia="Calibri" w:hAnsiTheme="minorHAnsi" w:cstheme="minorHAnsi"/>
          <w:bCs/>
          <w:spacing w:val="-5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and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pacing w:val="5"/>
          <w:sz w:val="22"/>
          <w:szCs w:val="22"/>
        </w:rPr>
        <w:t>f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tt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ng</w:t>
      </w:r>
    </w:p>
    <w:p w14:paraId="639217DD" w14:textId="77777777" w:rsidR="001F1D8E" w:rsidRPr="00D3766A" w:rsidRDefault="00FE0BCB">
      <w:pPr>
        <w:spacing w:before="49"/>
        <w:ind w:left="46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hAnsiTheme="minorHAnsi" w:cstheme="minorHAnsi"/>
          <w:bCs/>
          <w:sz w:val="22"/>
          <w:szCs w:val="22"/>
        </w:rPr>
        <w:t xml:space="preserve">   </w:t>
      </w:r>
      <w:r w:rsidRPr="00D3766A">
        <w:rPr>
          <w:rFonts w:asciiTheme="minorHAnsi" w:hAnsiTheme="minorHAnsi" w:cstheme="minorHAnsi"/>
          <w:bCs/>
          <w:spacing w:val="8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pacing w:val="2"/>
          <w:sz w:val="22"/>
          <w:szCs w:val="22"/>
        </w:rPr>
        <w:t>C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o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nnect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ng</w:t>
      </w:r>
      <w:r w:rsidRPr="00D3766A">
        <w:rPr>
          <w:rFonts w:asciiTheme="minorHAnsi" w:eastAsia="Calibri" w:hAnsiTheme="minorHAnsi" w:cstheme="minorHAnsi"/>
          <w:bCs/>
          <w:spacing w:val="-11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pumps</w:t>
      </w:r>
    </w:p>
    <w:p w14:paraId="76AA669A" w14:textId="77777777" w:rsidR="001F1D8E" w:rsidRPr="00D3766A" w:rsidRDefault="00FE0BCB">
      <w:pPr>
        <w:spacing w:before="49"/>
        <w:ind w:left="46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hAnsiTheme="minorHAnsi" w:cstheme="minorHAnsi"/>
          <w:bCs/>
          <w:sz w:val="22"/>
          <w:szCs w:val="22"/>
        </w:rPr>
        <w:t xml:space="preserve">   </w:t>
      </w:r>
      <w:r w:rsidRPr="00D3766A">
        <w:rPr>
          <w:rFonts w:asciiTheme="minorHAnsi" w:hAnsiTheme="minorHAnsi" w:cstheme="minorHAnsi"/>
          <w:bCs/>
          <w:spacing w:val="8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pacing w:val="2"/>
          <w:sz w:val="22"/>
          <w:szCs w:val="22"/>
        </w:rPr>
        <w:t>C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onnect</w:t>
      </w:r>
      <w:r w:rsidRPr="00D3766A">
        <w:rPr>
          <w:rFonts w:asciiTheme="minorHAnsi" w:eastAsia="Calibri" w:hAnsiTheme="minorHAnsi" w:cstheme="minorHAnsi"/>
          <w:bCs/>
          <w:spacing w:val="-4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ng</w:t>
      </w:r>
      <w:r w:rsidRPr="00D3766A">
        <w:rPr>
          <w:rFonts w:asciiTheme="minorHAnsi" w:eastAsia="Calibri" w:hAnsiTheme="minorHAnsi" w:cstheme="minorHAnsi"/>
          <w:bCs/>
          <w:spacing w:val="-11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pacing w:val="4"/>
          <w:sz w:val="22"/>
          <w:szCs w:val="22"/>
        </w:rPr>
        <w:t>f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re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>f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tt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ng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p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pes</w:t>
      </w:r>
      <w:r w:rsidRPr="00D3766A">
        <w:rPr>
          <w:rFonts w:asciiTheme="minorHAnsi" w:eastAsia="Calibri" w:hAnsiTheme="minorHAnsi" w:cstheme="minorHAnsi"/>
          <w:bCs/>
          <w:spacing w:val="-5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and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spr</w:t>
      </w:r>
      <w:r w:rsidRPr="00D3766A">
        <w:rPr>
          <w:rFonts w:asciiTheme="minorHAnsi" w:eastAsia="Calibri" w:hAnsiTheme="minorHAnsi" w:cstheme="minorHAnsi"/>
          <w:bCs/>
          <w:spacing w:val="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nk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li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ng</w:t>
      </w:r>
      <w:r w:rsidRPr="00D3766A">
        <w:rPr>
          <w:rFonts w:asciiTheme="minorHAnsi" w:eastAsia="Calibri" w:hAnsiTheme="minorHAnsi" w:cstheme="minorHAnsi"/>
          <w:bCs/>
          <w:spacing w:val="-9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water p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pes</w:t>
      </w:r>
    </w:p>
    <w:p w14:paraId="022F22AD" w14:textId="77777777" w:rsidR="001F1D8E" w:rsidRPr="00D3766A" w:rsidRDefault="00FE0BCB">
      <w:pPr>
        <w:spacing w:before="49"/>
        <w:ind w:left="46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hAnsiTheme="minorHAnsi" w:cstheme="minorHAnsi"/>
          <w:bCs/>
          <w:sz w:val="22"/>
          <w:szCs w:val="22"/>
        </w:rPr>
        <w:t xml:space="preserve">   </w:t>
      </w:r>
      <w:r w:rsidRPr="00D3766A">
        <w:rPr>
          <w:rFonts w:asciiTheme="minorHAnsi" w:hAnsiTheme="minorHAnsi" w:cstheme="minorHAnsi"/>
          <w:bCs/>
          <w:spacing w:val="8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pacing w:val="2"/>
          <w:sz w:val="22"/>
          <w:szCs w:val="22"/>
        </w:rPr>
        <w:t>C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onstruct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ng</w:t>
      </w:r>
      <w:r w:rsidRPr="00D3766A">
        <w:rPr>
          <w:rFonts w:asciiTheme="minorHAnsi" w:eastAsia="Calibri" w:hAnsiTheme="minorHAnsi" w:cstheme="minorHAnsi"/>
          <w:bCs/>
          <w:spacing w:val="-12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manu</w:t>
      </w:r>
      <w:r w:rsidRPr="00D3766A">
        <w:rPr>
          <w:rFonts w:asciiTheme="minorHAnsi" w:eastAsia="Calibri" w:hAnsiTheme="minorHAnsi" w:cstheme="minorHAnsi"/>
          <w:bCs/>
          <w:spacing w:val="4"/>
          <w:sz w:val="22"/>
          <w:szCs w:val="22"/>
        </w:rPr>
        <w:t>a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s</w:t>
      </w:r>
      <w:r w:rsidRPr="00D3766A">
        <w:rPr>
          <w:rFonts w:asciiTheme="minorHAnsi" w:eastAsia="Calibri" w:hAnsiTheme="minorHAnsi" w:cstheme="minorHAnsi"/>
          <w:bCs/>
          <w:spacing w:val="-8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and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sewage</w:t>
      </w:r>
      <w:r w:rsidRPr="00D3766A">
        <w:rPr>
          <w:rFonts w:asciiTheme="minorHAnsi" w:eastAsia="Calibri" w:hAnsiTheme="minorHAnsi" w:cstheme="minorHAnsi"/>
          <w:bCs/>
          <w:spacing w:val="-6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nes</w:t>
      </w:r>
    </w:p>
    <w:p w14:paraId="6551FCB8" w14:textId="77777777" w:rsidR="001F1D8E" w:rsidRPr="00D3766A" w:rsidRDefault="001F1D8E">
      <w:pPr>
        <w:spacing w:before="20" w:line="22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15590FB1" w14:textId="77777777" w:rsidR="001F1D8E" w:rsidRPr="00D3766A" w:rsidRDefault="00FE0BCB">
      <w:pPr>
        <w:ind w:left="100"/>
        <w:rPr>
          <w:rFonts w:asciiTheme="minorHAnsi" w:eastAsia="Calibri" w:hAnsiTheme="minorHAnsi" w:cstheme="minorHAnsi"/>
          <w:bCs/>
          <w:sz w:val="22"/>
          <w:szCs w:val="22"/>
        </w:rPr>
        <w:sectPr w:rsidR="001F1D8E" w:rsidRPr="00D3766A">
          <w:footerReference w:type="default" r:id="rId8"/>
          <w:pgSz w:w="12240" w:h="15840"/>
          <w:pgMar w:top="1400" w:right="1360" w:bottom="280" w:left="1340" w:header="0" w:footer="1742" w:gutter="0"/>
          <w:cols w:space="720"/>
        </w:sectPr>
      </w:pPr>
      <w:r w:rsidRPr="00D3766A">
        <w:rPr>
          <w:rFonts w:asciiTheme="minorHAnsi" w:eastAsia="Calibri" w:hAnsiTheme="minorHAnsi" w:cstheme="minorHAnsi"/>
          <w:bCs/>
          <w:sz w:val="22"/>
          <w:szCs w:val="22"/>
          <w:u w:color="000000"/>
        </w:rPr>
        <w:t>PERSONAL</w:t>
      </w:r>
      <w:r w:rsidRPr="00D3766A">
        <w:rPr>
          <w:rFonts w:asciiTheme="minorHAnsi" w:eastAsia="Calibri" w:hAnsiTheme="minorHAnsi" w:cstheme="minorHAnsi"/>
          <w:bCs/>
          <w:spacing w:val="-10"/>
          <w:sz w:val="22"/>
          <w:szCs w:val="22"/>
          <w:u w:color="000000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  <w:u w:color="000000"/>
        </w:rPr>
        <w:t>ACHIEVEMENTS</w:t>
      </w:r>
    </w:p>
    <w:p w14:paraId="14BBB28D" w14:textId="77777777" w:rsidR="001F1D8E" w:rsidRPr="00D3766A" w:rsidRDefault="00FE0BCB">
      <w:pPr>
        <w:spacing w:before="37" w:line="275" w:lineRule="auto"/>
        <w:ind w:left="820" w:right="893" w:hanging="36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eastAsia="Calibri" w:hAnsiTheme="minorHAnsi" w:cstheme="minorHAnsi"/>
          <w:bCs/>
          <w:sz w:val="22"/>
          <w:szCs w:val="22"/>
        </w:rPr>
        <w:lastRenderedPageBreak/>
        <w:t xml:space="preserve">1.  </w:t>
      </w:r>
      <w:r w:rsidRPr="00D3766A">
        <w:rPr>
          <w:rFonts w:asciiTheme="minorHAnsi" w:eastAsia="Calibri" w:hAnsiTheme="minorHAnsi" w:cstheme="minorHAnsi"/>
          <w:bCs/>
          <w:spacing w:val="13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recommendat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on</w:t>
      </w:r>
      <w:r w:rsidRPr="00D3766A">
        <w:rPr>
          <w:rFonts w:asciiTheme="minorHAnsi" w:eastAsia="Calibri" w:hAnsiTheme="minorHAnsi" w:cstheme="minorHAnsi"/>
          <w:bCs/>
          <w:spacing w:val="-16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etter</w:t>
      </w:r>
      <w:r w:rsidRPr="00D3766A">
        <w:rPr>
          <w:rFonts w:asciiTheme="minorHAnsi" w:eastAsia="Calibri" w:hAnsiTheme="minorHAnsi" w:cstheme="minorHAnsi"/>
          <w:bCs/>
          <w:spacing w:val="-5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pacing w:val="4"/>
          <w:sz w:val="22"/>
          <w:szCs w:val="22"/>
        </w:rPr>
        <w:t>f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rom</w:t>
      </w:r>
      <w:r w:rsidRPr="00D3766A">
        <w:rPr>
          <w:rFonts w:asciiTheme="minorHAnsi" w:eastAsia="Calibri" w:hAnsiTheme="minorHAnsi" w:cstheme="minorHAnsi"/>
          <w:bCs/>
          <w:spacing w:val="-5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un</w:t>
      </w:r>
      <w:r w:rsidRPr="00D3766A">
        <w:rPr>
          <w:rFonts w:asciiTheme="minorHAnsi" w:eastAsia="Calibri" w:hAnsiTheme="minorHAnsi" w:cstheme="minorHAnsi"/>
          <w:bCs/>
          <w:spacing w:val="-4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vers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ty</w:t>
      </w:r>
      <w:r w:rsidRPr="00D3766A">
        <w:rPr>
          <w:rFonts w:asciiTheme="minorHAnsi" w:eastAsia="Calibri" w:hAnsiTheme="minorHAnsi" w:cstheme="minorHAnsi"/>
          <w:bCs/>
          <w:spacing w:val="-8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of Na</w:t>
      </w:r>
      <w:r w:rsidRPr="00D3766A">
        <w:rPr>
          <w:rFonts w:asciiTheme="minorHAnsi" w:eastAsia="Calibri" w:hAnsiTheme="minorHAnsi" w:cstheme="minorHAnsi"/>
          <w:bCs/>
          <w:spacing w:val="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robi</w:t>
      </w:r>
      <w:r w:rsidRPr="00D3766A">
        <w:rPr>
          <w:rFonts w:asciiTheme="minorHAnsi" w:eastAsia="Calibri" w:hAnsiTheme="minorHAnsi" w:cstheme="minorHAnsi"/>
          <w:bCs/>
          <w:spacing w:val="-10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under</w:t>
      </w:r>
      <w:r w:rsidRPr="00D3766A">
        <w:rPr>
          <w:rFonts w:asciiTheme="minorHAnsi" w:eastAsia="Calibri" w:hAnsiTheme="minorHAnsi" w:cstheme="minorHAnsi"/>
          <w:bCs/>
          <w:spacing w:val="-7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m</w:t>
      </w:r>
      <w:r w:rsidRPr="00D3766A">
        <w:rPr>
          <w:rFonts w:asciiTheme="minorHAnsi" w:eastAsia="Calibri" w:hAnsiTheme="minorHAnsi" w:cstheme="minorHAnsi"/>
          <w:bCs/>
          <w:spacing w:val="6"/>
          <w:sz w:val="22"/>
          <w:szCs w:val="22"/>
        </w:rPr>
        <w:t>a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ntenance</w:t>
      </w:r>
      <w:r w:rsidRPr="00D3766A">
        <w:rPr>
          <w:rFonts w:asciiTheme="minorHAnsi" w:eastAsia="Calibri" w:hAnsiTheme="minorHAnsi" w:cstheme="minorHAnsi"/>
          <w:bCs/>
          <w:spacing w:val="-14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pacing w:val="5"/>
          <w:sz w:val="22"/>
          <w:szCs w:val="22"/>
        </w:rPr>
        <w:t>a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nd construct</w:t>
      </w:r>
      <w:r w:rsidRPr="00D3766A">
        <w:rPr>
          <w:rFonts w:asciiTheme="minorHAnsi" w:eastAsia="Calibri" w:hAnsiTheme="minorHAnsi" w:cstheme="minorHAnsi"/>
          <w:bCs/>
          <w:spacing w:val="-4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on</w:t>
      </w:r>
      <w:r w:rsidRPr="00D3766A">
        <w:rPr>
          <w:rFonts w:asciiTheme="minorHAnsi" w:eastAsia="Calibri" w:hAnsiTheme="minorHAnsi" w:cstheme="minorHAnsi"/>
          <w:bCs/>
          <w:spacing w:val="-11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dep</w:t>
      </w:r>
      <w:r w:rsidRPr="00D3766A">
        <w:rPr>
          <w:rFonts w:asciiTheme="minorHAnsi" w:eastAsia="Calibri" w:hAnsiTheme="minorHAnsi" w:cstheme="minorHAnsi"/>
          <w:bCs/>
          <w:spacing w:val="4"/>
          <w:sz w:val="22"/>
          <w:szCs w:val="22"/>
        </w:rPr>
        <w:t>a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r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>t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ment</w:t>
      </w:r>
      <w:r w:rsidRPr="00D3766A">
        <w:rPr>
          <w:rFonts w:asciiTheme="minorHAnsi" w:eastAsia="Calibri" w:hAnsiTheme="minorHAnsi" w:cstheme="minorHAnsi"/>
          <w:bCs/>
          <w:spacing w:val="44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awarded</w:t>
      </w:r>
      <w:r w:rsidRPr="00D3766A">
        <w:rPr>
          <w:rFonts w:asciiTheme="minorHAnsi" w:eastAsia="Calibri" w:hAnsiTheme="minorHAnsi" w:cstheme="minorHAnsi"/>
          <w:bCs/>
          <w:spacing w:val="-8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by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F.W</w:t>
      </w:r>
      <w:r w:rsidRPr="00D3766A">
        <w:rPr>
          <w:rFonts w:asciiTheme="minorHAnsi" w:eastAsia="Calibri" w:hAnsiTheme="minorHAnsi" w:cstheme="minorHAnsi"/>
          <w:bCs/>
          <w:spacing w:val="-4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Ka</w:t>
      </w:r>
      <w:r w:rsidRPr="00D3766A">
        <w:rPr>
          <w:rFonts w:asciiTheme="minorHAnsi" w:eastAsia="Calibri" w:hAnsiTheme="minorHAnsi" w:cstheme="minorHAnsi"/>
          <w:bCs/>
          <w:spacing w:val="3"/>
          <w:sz w:val="22"/>
          <w:szCs w:val="22"/>
        </w:rPr>
        <w:t>c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he</w:t>
      </w:r>
      <w:r w:rsidRPr="00D3766A">
        <w:rPr>
          <w:rFonts w:asciiTheme="minorHAnsi" w:eastAsia="Calibri" w:hAnsiTheme="minorHAnsi" w:cstheme="minorHAnsi"/>
          <w:bCs/>
          <w:spacing w:val="3"/>
          <w:sz w:val="22"/>
          <w:szCs w:val="22"/>
        </w:rPr>
        <w:t>r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o</w:t>
      </w:r>
      <w:r w:rsidRPr="00D3766A">
        <w:rPr>
          <w:rFonts w:asciiTheme="minorHAnsi" w:eastAsia="Calibri" w:hAnsiTheme="minorHAnsi" w:cstheme="minorHAnsi"/>
          <w:bCs/>
          <w:spacing w:val="-8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;</w:t>
      </w:r>
      <w:r w:rsidRPr="00D3766A">
        <w:rPr>
          <w:rFonts w:asciiTheme="minorHAnsi" w:eastAsia="Calibri" w:hAnsiTheme="minorHAnsi" w:cstheme="minorHAnsi"/>
          <w:bCs/>
          <w:spacing w:val="-6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ass</w:t>
      </w:r>
      <w:r w:rsidRPr="00D3766A">
        <w:rPr>
          <w:rFonts w:asciiTheme="minorHAnsi" w:eastAsia="Calibri" w:hAnsiTheme="minorHAnsi" w:cstheme="minorHAnsi"/>
          <w:bCs/>
          <w:spacing w:val="3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stant</w:t>
      </w:r>
      <w:r w:rsidRPr="00D3766A">
        <w:rPr>
          <w:rFonts w:asciiTheme="minorHAnsi" w:eastAsia="Calibri" w:hAnsiTheme="minorHAnsi" w:cstheme="minorHAnsi"/>
          <w:bCs/>
          <w:spacing w:val="-6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senior</w:t>
      </w:r>
      <w:r w:rsidRPr="00D3766A">
        <w:rPr>
          <w:rFonts w:asciiTheme="minorHAnsi" w:eastAsia="Calibri" w:hAnsiTheme="minorHAnsi" w:cstheme="minorHAnsi"/>
          <w:bCs/>
          <w:spacing w:val="-5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adm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</w:t>
      </w:r>
    </w:p>
    <w:p w14:paraId="7FBD7601" w14:textId="77777777" w:rsidR="001F1D8E" w:rsidRPr="00D3766A" w:rsidRDefault="00FE0BCB">
      <w:pPr>
        <w:spacing w:before="7" w:line="275" w:lineRule="auto"/>
        <w:ind w:left="820" w:right="436" w:hanging="36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eastAsia="Calibri" w:hAnsiTheme="minorHAnsi" w:cstheme="minorHAnsi"/>
          <w:bCs/>
          <w:sz w:val="22"/>
          <w:szCs w:val="22"/>
        </w:rPr>
        <w:t xml:space="preserve">2.  </w:t>
      </w:r>
      <w:r w:rsidRPr="00D3766A">
        <w:rPr>
          <w:rFonts w:asciiTheme="minorHAnsi" w:eastAsia="Calibri" w:hAnsiTheme="minorHAnsi" w:cstheme="minorHAnsi"/>
          <w:bCs/>
          <w:spacing w:val="13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 xml:space="preserve"> W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arded</w:t>
      </w:r>
      <w:r w:rsidRPr="00D3766A">
        <w:rPr>
          <w:rFonts w:asciiTheme="minorHAnsi" w:eastAsia="Calibri" w:hAnsiTheme="minorHAnsi" w:cstheme="minorHAnsi"/>
          <w:bCs/>
          <w:spacing w:val="-7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re</w:t>
      </w:r>
      <w:r w:rsidRPr="00D3766A">
        <w:rPr>
          <w:rFonts w:asciiTheme="minorHAnsi" w:eastAsia="Calibri" w:hAnsiTheme="minorHAnsi" w:cstheme="minorHAnsi"/>
          <w:bCs/>
          <w:spacing w:val="2"/>
          <w:sz w:val="22"/>
          <w:szCs w:val="22"/>
        </w:rPr>
        <w:t>c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ommendat</w:t>
      </w:r>
      <w:r w:rsidRPr="00D3766A">
        <w:rPr>
          <w:rFonts w:asciiTheme="minorHAnsi" w:eastAsia="Calibri" w:hAnsiTheme="minorHAnsi" w:cstheme="minorHAnsi"/>
          <w:bCs/>
          <w:spacing w:val="3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on</w:t>
      </w:r>
      <w:r w:rsidRPr="00D3766A">
        <w:rPr>
          <w:rFonts w:asciiTheme="minorHAnsi" w:eastAsia="Calibri" w:hAnsiTheme="minorHAnsi" w:cstheme="minorHAnsi"/>
          <w:bCs/>
          <w:spacing w:val="-16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etter</w:t>
      </w:r>
      <w:r w:rsidRPr="00D3766A">
        <w:rPr>
          <w:rFonts w:asciiTheme="minorHAnsi" w:eastAsia="Calibri" w:hAnsiTheme="minorHAnsi" w:cstheme="minorHAnsi"/>
          <w:bCs/>
          <w:spacing w:val="-5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by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Mr.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Mug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>o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;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manager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al</w:t>
      </w:r>
      <w:r w:rsidRPr="00D3766A">
        <w:rPr>
          <w:rFonts w:asciiTheme="minorHAnsi" w:eastAsia="Calibri" w:hAnsiTheme="minorHAnsi" w:cstheme="minorHAnsi"/>
          <w:bCs/>
          <w:spacing w:val="-9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d</w:t>
      </w:r>
      <w:r w:rsidRPr="00D3766A">
        <w:rPr>
          <w:rFonts w:asciiTheme="minorHAnsi" w:eastAsia="Calibri" w:hAnsiTheme="minorHAnsi" w:cstheme="minorHAnsi"/>
          <w:bCs/>
          <w:spacing w:val="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rector</w:t>
      </w:r>
      <w:r w:rsidRPr="00D3766A">
        <w:rPr>
          <w:rFonts w:asciiTheme="minorHAnsi" w:eastAsia="Calibri" w:hAnsiTheme="minorHAnsi" w:cstheme="minorHAnsi"/>
          <w:bCs/>
          <w:spacing w:val="-8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p</w:t>
      </w:r>
      <w:r w:rsidRPr="00D3766A">
        <w:rPr>
          <w:rFonts w:asciiTheme="minorHAnsi" w:eastAsia="Calibri" w:hAnsiTheme="minorHAnsi" w:cstheme="minorHAnsi"/>
          <w:bCs/>
          <w:spacing w:val="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oneer p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umb</w:t>
      </w:r>
      <w:r w:rsidRPr="00D3766A">
        <w:rPr>
          <w:rFonts w:asciiTheme="minorHAnsi" w:eastAsia="Calibri" w:hAnsiTheme="minorHAnsi" w:cstheme="minorHAnsi"/>
          <w:bCs/>
          <w:spacing w:val="4"/>
          <w:sz w:val="22"/>
          <w:szCs w:val="22"/>
        </w:rPr>
        <w:t>e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r</w:t>
      </w:r>
      <w:r w:rsidRPr="00D3766A">
        <w:rPr>
          <w:rFonts w:asciiTheme="minorHAnsi" w:eastAsia="Calibri" w:hAnsiTheme="minorHAnsi" w:cstheme="minorHAnsi"/>
          <w:bCs/>
          <w:spacing w:val="-8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m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ted</w:t>
      </w:r>
      <w:r w:rsidRPr="00D3766A">
        <w:rPr>
          <w:rFonts w:asciiTheme="minorHAnsi" w:eastAsia="Calibri" w:hAnsiTheme="minorHAnsi" w:cstheme="minorHAnsi"/>
          <w:bCs/>
          <w:spacing w:val="-6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pacing w:val="4"/>
          <w:sz w:val="22"/>
          <w:szCs w:val="22"/>
        </w:rPr>
        <w:t>c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ompany</w:t>
      </w:r>
      <w:r w:rsidRPr="00D3766A">
        <w:rPr>
          <w:rFonts w:asciiTheme="minorHAnsi" w:eastAsia="Calibri" w:hAnsiTheme="minorHAnsi" w:cstheme="minorHAnsi"/>
          <w:bCs/>
          <w:spacing w:val="-10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as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the</w:t>
      </w:r>
      <w:r w:rsidRPr="00D3766A">
        <w:rPr>
          <w:rFonts w:asciiTheme="minorHAnsi" w:eastAsia="Calibri" w:hAnsiTheme="minorHAnsi" w:cstheme="minorHAnsi"/>
          <w:bCs/>
          <w:spacing w:val="2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outstand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ng</w:t>
      </w:r>
      <w:r w:rsidRPr="00D3766A">
        <w:rPr>
          <w:rFonts w:asciiTheme="minorHAnsi" w:eastAsia="Calibri" w:hAnsiTheme="minorHAnsi" w:cstheme="minorHAnsi"/>
          <w:bCs/>
          <w:spacing w:val="-12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p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umber</w:t>
      </w:r>
      <w:r w:rsidRPr="00D3766A">
        <w:rPr>
          <w:rFonts w:asciiTheme="minorHAnsi" w:eastAsia="Calibri" w:hAnsiTheme="minorHAnsi" w:cstheme="minorHAnsi"/>
          <w:bCs/>
          <w:spacing w:val="-7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of the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ye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>a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r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.</w:t>
      </w:r>
    </w:p>
    <w:p w14:paraId="2264F9B4" w14:textId="77777777" w:rsidR="001F1D8E" w:rsidRPr="00D3766A" w:rsidRDefault="001F1D8E">
      <w:pPr>
        <w:spacing w:before="5" w:line="20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16CC3341" w14:textId="77777777" w:rsidR="001F1D8E" w:rsidRPr="00D3766A" w:rsidRDefault="00FE0BCB">
      <w:pPr>
        <w:ind w:left="10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eastAsia="Calibri" w:hAnsiTheme="minorHAnsi" w:cstheme="minorHAnsi"/>
          <w:bCs/>
          <w:sz w:val="22"/>
          <w:szCs w:val="22"/>
          <w:u w:color="000000"/>
        </w:rPr>
        <w:t>PERSONAL</w:t>
      </w:r>
      <w:r w:rsidRPr="00D3766A">
        <w:rPr>
          <w:rFonts w:asciiTheme="minorHAnsi" w:eastAsia="Calibri" w:hAnsiTheme="minorHAnsi" w:cstheme="minorHAnsi"/>
          <w:bCs/>
          <w:spacing w:val="-10"/>
          <w:sz w:val="22"/>
          <w:szCs w:val="22"/>
          <w:u w:color="000000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  <w:u w:color="000000"/>
        </w:rPr>
        <w:t>INTERESTS</w:t>
      </w:r>
    </w:p>
    <w:p w14:paraId="32D6F551" w14:textId="77777777" w:rsidR="001F1D8E" w:rsidRPr="00D3766A" w:rsidRDefault="001F1D8E">
      <w:pPr>
        <w:spacing w:before="8" w:line="22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7B8E00CF" w14:textId="77777777" w:rsidR="001F1D8E" w:rsidRPr="00D3766A" w:rsidRDefault="00FE0BCB">
      <w:pPr>
        <w:spacing w:before="21"/>
        <w:ind w:left="46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D3766A">
        <w:rPr>
          <w:rFonts w:asciiTheme="minorHAnsi" w:hAnsiTheme="minorHAnsi" w:cstheme="minorHAnsi"/>
          <w:bCs/>
          <w:spacing w:val="50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P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aying</w:t>
      </w:r>
      <w:r w:rsidRPr="00D3766A">
        <w:rPr>
          <w:rFonts w:asciiTheme="minorHAnsi" w:eastAsia="Calibri" w:hAnsiTheme="minorHAnsi" w:cstheme="minorHAnsi"/>
          <w:bCs/>
          <w:spacing w:val="-7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and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watching</w:t>
      </w:r>
      <w:r w:rsidRPr="00D3766A">
        <w:rPr>
          <w:rFonts w:asciiTheme="minorHAnsi" w:eastAsia="Calibri" w:hAnsiTheme="minorHAnsi" w:cstheme="minorHAnsi"/>
          <w:bCs/>
          <w:spacing w:val="-9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footba</w:t>
      </w:r>
      <w:r w:rsidRPr="00D3766A">
        <w:rPr>
          <w:rFonts w:asciiTheme="minorHAnsi" w:eastAsia="Calibri" w:hAnsiTheme="minorHAnsi" w:cstheme="minorHAnsi"/>
          <w:bCs/>
          <w:spacing w:val="4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l</w:t>
      </w:r>
    </w:p>
    <w:p w14:paraId="11C203FB" w14:textId="77777777" w:rsidR="001F1D8E" w:rsidRPr="00D3766A" w:rsidRDefault="00FE0BCB">
      <w:pPr>
        <w:spacing w:before="43"/>
        <w:ind w:left="46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D3766A">
        <w:rPr>
          <w:rFonts w:asciiTheme="minorHAnsi" w:hAnsiTheme="minorHAnsi" w:cstheme="minorHAnsi"/>
          <w:bCs/>
          <w:spacing w:val="50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Read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ng</w:t>
      </w:r>
      <w:r w:rsidRPr="00D3766A">
        <w:rPr>
          <w:rFonts w:asciiTheme="minorHAnsi" w:eastAsia="Calibri" w:hAnsiTheme="minorHAnsi" w:cstheme="minorHAnsi"/>
          <w:bCs/>
          <w:spacing w:val="-8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bus</w:t>
      </w:r>
      <w:r w:rsidRPr="00D3766A">
        <w:rPr>
          <w:rFonts w:asciiTheme="minorHAnsi" w:eastAsia="Calibri" w:hAnsiTheme="minorHAnsi" w:cstheme="minorHAnsi"/>
          <w:bCs/>
          <w:spacing w:val="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ness</w:t>
      </w:r>
      <w:r w:rsidRPr="00D3766A">
        <w:rPr>
          <w:rFonts w:asciiTheme="minorHAnsi" w:eastAsia="Calibri" w:hAnsiTheme="minorHAnsi" w:cstheme="minorHAnsi"/>
          <w:bCs/>
          <w:spacing w:val="-7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artic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es</w:t>
      </w:r>
    </w:p>
    <w:p w14:paraId="5B1F748C" w14:textId="77777777" w:rsidR="001F1D8E" w:rsidRPr="00D3766A" w:rsidRDefault="00FE0BCB">
      <w:pPr>
        <w:spacing w:before="48"/>
        <w:ind w:left="46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D3766A">
        <w:rPr>
          <w:rFonts w:asciiTheme="minorHAnsi" w:hAnsiTheme="minorHAnsi" w:cstheme="minorHAnsi"/>
          <w:bCs/>
          <w:spacing w:val="50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sten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ng</w:t>
      </w:r>
      <w:r w:rsidRPr="00D3766A">
        <w:rPr>
          <w:rFonts w:asciiTheme="minorHAnsi" w:eastAsia="Calibri" w:hAnsiTheme="minorHAnsi" w:cstheme="minorHAnsi"/>
          <w:bCs/>
          <w:spacing w:val="-9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to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mus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c</w:t>
      </w:r>
    </w:p>
    <w:p w14:paraId="60C6F9D2" w14:textId="77777777" w:rsidR="001F1D8E" w:rsidRPr="00D3766A" w:rsidRDefault="00FE0BCB">
      <w:pPr>
        <w:spacing w:before="38"/>
        <w:ind w:left="46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D3766A">
        <w:rPr>
          <w:rFonts w:asciiTheme="minorHAnsi" w:hAnsiTheme="minorHAnsi" w:cstheme="minorHAnsi"/>
          <w:bCs/>
          <w:spacing w:val="50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trave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li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ng</w:t>
      </w:r>
    </w:p>
    <w:p w14:paraId="4C6ADAC2" w14:textId="77777777" w:rsidR="001F1D8E" w:rsidRPr="00D3766A" w:rsidRDefault="001F1D8E">
      <w:pPr>
        <w:spacing w:before="5" w:line="24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3A572CC7" w14:textId="77777777" w:rsidR="001F1D8E" w:rsidRPr="00D3766A" w:rsidRDefault="00FE0BCB">
      <w:pPr>
        <w:ind w:left="10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eastAsia="Calibri" w:hAnsiTheme="minorHAnsi" w:cstheme="minorHAnsi"/>
          <w:bCs/>
          <w:sz w:val="22"/>
          <w:szCs w:val="22"/>
          <w:u w:color="000000"/>
        </w:rPr>
        <w:t>REFEREES</w:t>
      </w:r>
    </w:p>
    <w:p w14:paraId="3D5DA223" w14:textId="77777777" w:rsidR="001F1D8E" w:rsidRPr="00D3766A" w:rsidRDefault="001F1D8E">
      <w:pPr>
        <w:spacing w:before="2" w:line="24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4C21FC5E" w14:textId="77777777" w:rsidR="001F1D8E" w:rsidRPr="00D3766A" w:rsidRDefault="00FE0BCB">
      <w:pPr>
        <w:spacing w:before="7"/>
        <w:ind w:left="422" w:right="6349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eastAsia="Calibri" w:hAnsiTheme="minorHAnsi" w:cstheme="minorHAnsi"/>
          <w:bCs/>
          <w:sz w:val="22"/>
          <w:szCs w:val="22"/>
        </w:rPr>
        <w:t xml:space="preserve">1.  </w:t>
      </w:r>
      <w:r w:rsidRPr="00D3766A">
        <w:rPr>
          <w:rFonts w:asciiTheme="minorHAnsi" w:eastAsia="Calibri" w:hAnsiTheme="minorHAnsi" w:cstheme="minorHAnsi"/>
          <w:bCs/>
          <w:spacing w:val="10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E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ng.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pacing w:val="2"/>
          <w:sz w:val="22"/>
          <w:szCs w:val="22"/>
        </w:rPr>
        <w:t>C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o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nuel</w:t>
      </w:r>
      <w:r w:rsidRPr="00D3766A">
        <w:rPr>
          <w:rFonts w:asciiTheme="minorHAnsi" w:eastAsia="Calibri" w:hAnsiTheme="minorHAnsi" w:cstheme="minorHAnsi"/>
          <w:bCs/>
          <w:spacing w:val="-7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w w:val="99"/>
          <w:sz w:val="22"/>
          <w:szCs w:val="22"/>
        </w:rPr>
        <w:t>uvanda</w:t>
      </w:r>
    </w:p>
    <w:p w14:paraId="4EDB9251" w14:textId="77777777" w:rsidR="001F1D8E" w:rsidRPr="00D3766A" w:rsidRDefault="00FE0BCB">
      <w:pPr>
        <w:spacing w:before="43"/>
        <w:ind w:left="82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eastAsia="Calibri" w:hAnsiTheme="minorHAnsi" w:cstheme="minorHAnsi"/>
          <w:bCs/>
          <w:sz w:val="22"/>
          <w:szCs w:val="22"/>
        </w:rPr>
        <w:t>Former</w:t>
      </w:r>
      <w:r w:rsidRPr="00D3766A">
        <w:rPr>
          <w:rFonts w:asciiTheme="minorHAnsi" w:eastAsia="Calibri" w:hAnsiTheme="minorHAnsi" w:cstheme="minorHAnsi"/>
          <w:bCs/>
          <w:spacing w:val="-7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ass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stant</w:t>
      </w:r>
      <w:r w:rsidRPr="00D3766A">
        <w:rPr>
          <w:rFonts w:asciiTheme="minorHAnsi" w:eastAsia="Calibri" w:hAnsiTheme="minorHAnsi" w:cstheme="minorHAnsi"/>
          <w:bCs/>
          <w:spacing w:val="-8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eng</w:t>
      </w:r>
      <w:r w:rsidRPr="00D3766A">
        <w:rPr>
          <w:rFonts w:asciiTheme="minorHAnsi" w:eastAsia="Calibri" w:hAnsiTheme="minorHAnsi" w:cstheme="minorHAnsi"/>
          <w:bCs/>
          <w:spacing w:val="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neer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ng</w:t>
      </w:r>
      <w:r w:rsidRPr="00D3766A">
        <w:rPr>
          <w:rFonts w:asciiTheme="minorHAnsi" w:eastAsia="Calibri" w:hAnsiTheme="minorHAnsi" w:cstheme="minorHAnsi"/>
          <w:bCs/>
          <w:spacing w:val="-12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c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erk</w:t>
      </w:r>
    </w:p>
    <w:p w14:paraId="5889040B" w14:textId="77777777" w:rsidR="001F1D8E" w:rsidRPr="00D3766A" w:rsidRDefault="00FE0BCB">
      <w:pPr>
        <w:spacing w:before="43"/>
        <w:ind w:left="82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eastAsia="Calibri" w:hAnsiTheme="minorHAnsi" w:cstheme="minorHAnsi"/>
          <w:bCs/>
          <w:sz w:val="22"/>
          <w:szCs w:val="22"/>
        </w:rPr>
        <w:t>Un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vers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ty</w:t>
      </w:r>
      <w:r w:rsidRPr="00D3766A">
        <w:rPr>
          <w:rFonts w:asciiTheme="minorHAnsi" w:eastAsia="Calibri" w:hAnsiTheme="minorHAnsi" w:cstheme="minorHAnsi"/>
          <w:bCs/>
          <w:spacing w:val="-6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of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Na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pacing w:val="3"/>
          <w:sz w:val="22"/>
          <w:szCs w:val="22"/>
        </w:rPr>
        <w:t>r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obi</w:t>
      </w:r>
    </w:p>
    <w:p w14:paraId="1B6CF2F0" w14:textId="77777777" w:rsidR="001F1D8E" w:rsidRPr="00D3766A" w:rsidRDefault="00FE0BCB">
      <w:pPr>
        <w:spacing w:before="43"/>
        <w:ind w:left="82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eastAsia="Calibri" w:hAnsiTheme="minorHAnsi" w:cstheme="minorHAnsi"/>
          <w:bCs/>
          <w:sz w:val="22"/>
          <w:szCs w:val="22"/>
        </w:rPr>
        <w:t>Box</w:t>
      </w:r>
      <w:r w:rsidRPr="00D3766A">
        <w:rPr>
          <w:rFonts w:asciiTheme="minorHAnsi" w:eastAsia="Calibri" w:hAnsiTheme="minorHAnsi" w:cstheme="minorHAnsi"/>
          <w:bCs/>
          <w:spacing w:val="-4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3019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>7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-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00100</w:t>
      </w:r>
    </w:p>
    <w:p w14:paraId="3DB0ABF7" w14:textId="77777777" w:rsidR="001F1D8E" w:rsidRPr="00D3766A" w:rsidRDefault="00FE0BCB">
      <w:pPr>
        <w:spacing w:before="43"/>
        <w:ind w:left="82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eastAsia="Calibri" w:hAnsiTheme="minorHAnsi" w:cstheme="minorHAnsi"/>
          <w:bCs/>
          <w:sz w:val="22"/>
          <w:szCs w:val="22"/>
          <w:u w:color="000000"/>
        </w:rPr>
        <w:t>NAIROBI</w:t>
      </w:r>
    </w:p>
    <w:p w14:paraId="3DC20736" w14:textId="77777777" w:rsidR="001F1D8E" w:rsidRPr="00D3766A" w:rsidRDefault="00FE0BCB">
      <w:pPr>
        <w:spacing w:before="48"/>
        <w:ind w:left="82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eastAsia="Calibri" w:hAnsiTheme="minorHAnsi" w:cstheme="minorHAnsi"/>
          <w:bCs/>
          <w:sz w:val="22"/>
          <w:szCs w:val="22"/>
        </w:rPr>
        <w:t>Mob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pacing w:val="6"/>
          <w:sz w:val="22"/>
          <w:szCs w:val="22"/>
        </w:rPr>
        <w:t>e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;</w:t>
      </w:r>
      <w:r w:rsidRPr="00D3766A">
        <w:rPr>
          <w:rFonts w:asciiTheme="minorHAnsi" w:eastAsia="Calibri" w:hAnsiTheme="minorHAnsi" w:cstheme="minorHAnsi"/>
          <w:bCs/>
          <w:spacing w:val="-9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0721519851</w:t>
      </w:r>
    </w:p>
    <w:p w14:paraId="579B6C58" w14:textId="77777777" w:rsidR="001F1D8E" w:rsidRPr="00D3766A" w:rsidRDefault="001F1D8E">
      <w:pPr>
        <w:spacing w:before="9" w:line="16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009861FC" w14:textId="77777777" w:rsidR="001F1D8E" w:rsidRPr="00D3766A" w:rsidRDefault="001F1D8E">
      <w:pPr>
        <w:spacing w:line="20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70F3B73E" w14:textId="77777777" w:rsidR="001F1D8E" w:rsidRPr="00D3766A" w:rsidRDefault="00FE0BCB">
      <w:pPr>
        <w:spacing w:line="275" w:lineRule="auto"/>
        <w:ind w:left="820" w:right="6310" w:hanging="36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eastAsia="Calibri" w:hAnsiTheme="minorHAnsi" w:cstheme="minorHAnsi"/>
          <w:bCs/>
          <w:sz w:val="22"/>
          <w:szCs w:val="22"/>
        </w:rPr>
        <w:t xml:space="preserve">2.  </w:t>
      </w:r>
      <w:r w:rsidRPr="00D3766A">
        <w:rPr>
          <w:rFonts w:asciiTheme="minorHAnsi" w:eastAsia="Calibri" w:hAnsiTheme="minorHAnsi" w:cstheme="minorHAnsi"/>
          <w:bCs/>
          <w:spacing w:val="10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Edw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</w:t>
      </w:r>
      <w:r w:rsidRPr="00D3766A">
        <w:rPr>
          <w:rFonts w:asciiTheme="minorHAnsi" w:eastAsia="Calibri" w:hAnsiTheme="minorHAnsi" w:cstheme="minorHAnsi"/>
          <w:bCs/>
          <w:spacing w:val="-6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A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mu</w:t>
      </w:r>
      <w:r w:rsidRPr="00D3766A">
        <w:rPr>
          <w:rFonts w:asciiTheme="minorHAnsi" w:eastAsia="Calibri" w:hAnsiTheme="minorHAnsi" w:cstheme="minorHAnsi"/>
          <w:bCs/>
          <w:spacing w:val="2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e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e Un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vers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ty</w:t>
      </w:r>
      <w:r w:rsidRPr="00D3766A">
        <w:rPr>
          <w:rFonts w:asciiTheme="minorHAnsi" w:eastAsia="Calibri" w:hAnsiTheme="minorHAnsi" w:cstheme="minorHAnsi"/>
          <w:bCs/>
          <w:spacing w:val="-6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of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Na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pacing w:val="3"/>
          <w:sz w:val="22"/>
          <w:szCs w:val="22"/>
        </w:rPr>
        <w:t>r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 xml:space="preserve">obi </w:t>
      </w:r>
      <w:r w:rsidRPr="00D3766A">
        <w:rPr>
          <w:rFonts w:asciiTheme="minorHAnsi" w:eastAsia="Calibri" w:hAnsiTheme="minorHAnsi" w:cstheme="minorHAnsi"/>
          <w:bCs/>
          <w:spacing w:val="2"/>
          <w:sz w:val="22"/>
          <w:szCs w:val="22"/>
        </w:rPr>
        <w:t>M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a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</w:t>
      </w:r>
      <w:r w:rsidRPr="00D3766A">
        <w:rPr>
          <w:rFonts w:asciiTheme="minorHAnsi" w:eastAsia="Calibri" w:hAnsiTheme="minorHAnsi" w:cstheme="minorHAnsi"/>
          <w:bCs/>
          <w:spacing w:val="-7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campus.</w:t>
      </w:r>
    </w:p>
    <w:p w14:paraId="50C9B64A" w14:textId="77777777" w:rsidR="001F1D8E" w:rsidRPr="00D3766A" w:rsidRDefault="00FE0BCB">
      <w:pPr>
        <w:spacing w:before="7"/>
        <w:ind w:left="82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eastAsia="Calibri" w:hAnsiTheme="minorHAnsi" w:cstheme="minorHAnsi"/>
          <w:bCs/>
          <w:sz w:val="22"/>
          <w:szCs w:val="22"/>
        </w:rPr>
        <w:t>Box</w:t>
      </w:r>
      <w:r w:rsidRPr="00D3766A">
        <w:rPr>
          <w:rFonts w:asciiTheme="minorHAnsi" w:eastAsia="Calibri" w:hAnsiTheme="minorHAnsi" w:cstheme="minorHAnsi"/>
          <w:bCs/>
          <w:spacing w:val="-4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30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1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9</w:t>
      </w:r>
      <w:r w:rsidRPr="00D3766A">
        <w:rPr>
          <w:rFonts w:asciiTheme="minorHAnsi" w:eastAsia="Calibri" w:hAnsiTheme="minorHAnsi" w:cstheme="minorHAnsi"/>
          <w:bCs/>
          <w:spacing w:val="2"/>
          <w:sz w:val="22"/>
          <w:szCs w:val="22"/>
        </w:rPr>
        <w:t>7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-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00100</w:t>
      </w:r>
    </w:p>
    <w:p w14:paraId="6563287F" w14:textId="77777777" w:rsidR="001F1D8E" w:rsidRPr="00D3766A" w:rsidRDefault="00FE0BCB">
      <w:pPr>
        <w:spacing w:before="48"/>
        <w:ind w:left="82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eastAsia="Calibri" w:hAnsiTheme="minorHAnsi" w:cstheme="minorHAnsi"/>
          <w:bCs/>
          <w:sz w:val="22"/>
          <w:szCs w:val="22"/>
          <w:u w:color="000000"/>
        </w:rPr>
        <w:t>NAIROBI</w:t>
      </w:r>
    </w:p>
    <w:p w14:paraId="28157464" w14:textId="77777777" w:rsidR="001F1D8E" w:rsidRPr="00D3766A" w:rsidRDefault="00FE0BCB">
      <w:pPr>
        <w:spacing w:before="43"/>
        <w:ind w:left="82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eastAsia="Calibri" w:hAnsiTheme="minorHAnsi" w:cstheme="minorHAnsi"/>
          <w:bCs/>
          <w:sz w:val="22"/>
          <w:szCs w:val="22"/>
        </w:rPr>
        <w:t>Mob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pacing w:val="6"/>
          <w:sz w:val="22"/>
          <w:szCs w:val="22"/>
        </w:rPr>
        <w:t>e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;</w:t>
      </w:r>
      <w:r w:rsidRPr="00D3766A">
        <w:rPr>
          <w:rFonts w:asciiTheme="minorHAnsi" w:eastAsia="Calibri" w:hAnsiTheme="minorHAnsi" w:cstheme="minorHAnsi"/>
          <w:bCs/>
          <w:spacing w:val="-6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072196875</w:t>
      </w:r>
    </w:p>
    <w:p w14:paraId="5A1EFB84" w14:textId="77777777" w:rsidR="001F1D8E" w:rsidRPr="00D3766A" w:rsidRDefault="001F1D8E">
      <w:pPr>
        <w:spacing w:before="9" w:line="16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71A3D2F6" w14:textId="77777777" w:rsidR="001F1D8E" w:rsidRPr="00D3766A" w:rsidRDefault="001F1D8E">
      <w:pPr>
        <w:spacing w:line="200" w:lineRule="exact"/>
        <w:rPr>
          <w:rFonts w:asciiTheme="minorHAnsi" w:hAnsiTheme="minorHAnsi" w:cstheme="minorHAnsi"/>
          <w:bCs/>
          <w:sz w:val="22"/>
          <w:szCs w:val="22"/>
        </w:rPr>
      </w:pPr>
    </w:p>
    <w:p w14:paraId="34E129AB" w14:textId="77777777" w:rsidR="001F1D8E" w:rsidRPr="00D3766A" w:rsidRDefault="00FE0BCB">
      <w:pPr>
        <w:ind w:left="422" w:right="6267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eastAsia="Calibri" w:hAnsiTheme="minorHAnsi" w:cstheme="minorHAnsi"/>
          <w:bCs/>
          <w:sz w:val="22"/>
          <w:szCs w:val="22"/>
        </w:rPr>
        <w:t xml:space="preserve">3.  </w:t>
      </w:r>
      <w:r w:rsidRPr="00D3766A">
        <w:rPr>
          <w:rFonts w:asciiTheme="minorHAnsi" w:eastAsia="Calibri" w:hAnsiTheme="minorHAnsi" w:cstheme="minorHAnsi"/>
          <w:bCs/>
          <w:spacing w:val="10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Eng.</w:t>
      </w:r>
      <w:r w:rsidRPr="00D3766A">
        <w:rPr>
          <w:rFonts w:asciiTheme="minorHAnsi" w:eastAsia="Calibri" w:hAnsiTheme="minorHAnsi" w:cstheme="minorHAnsi"/>
          <w:bCs/>
          <w:spacing w:val="-3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Sammy</w:t>
      </w:r>
      <w:r w:rsidRPr="00D3766A">
        <w:rPr>
          <w:rFonts w:asciiTheme="minorHAnsi" w:eastAsia="Calibri" w:hAnsiTheme="minorHAnsi" w:cstheme="minorHAnsi"/>
          <w:bCs/>
          <w:spacing w:val="-6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pacing w:val="2"/>
          <w:w w:val="99"/>
          <w:sz w:val="22"/>
          <w:szCs w:val="22"/>
        </w:rPr>
        <w:t>M</w:t>
      </w:r>
      <w:r w:rsidRPr="00D3766A">
        <w:rPr>
          <w:rFonts w:asciiTheme="minorHAnsi" w:eastAsia="Calibri" w:hAnsiTheme="minorHAnsi" w:cstheme="minorHAnsi"/>
          <w:bCs/>
          <w:w w:val="99"/>
          <w:sz w:val="22"/>
          <w:szCs w:val="22"/>
        </w:rPr>
        <w:t>bugua</w:t>
      </w:r>
    </w:p>
    <w:p w14:paraId="3D085A2A" w14:textId="77777777" w:rsidR="001F1D8E" w:rsidRPr="00D3766A" w:rsidRDefault="00FE0BCB">
      <w:pPr>
        <w:spacing w:before="43"/>
        <w:ind w:left="82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>P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umb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ng</w:t>
      </w:r>
      <w:r w:rsidRPr="00D3766A">
        <w:rPr>
          <w:rFonts w:asciiTheme="minorHAnsi" w:eastAsia="Calibri" w:hAnsiTheme="minorHAnsi" w:cstheme="minorHAnsi"/>
          <w:bCs/>
          <w:spacing w:val="-9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engineer</w:t>
      </w:r>
      <w:r w:rsidRPr="00D3766A">
        <w:rPr>
          <w:rFonts w:asciiTheme="minorHAnsi" w:eastAsia="Calibri" w:hAnsiTheme="minorHAnsi" w:cstheme="minorHAnsi"/>
          <w:bCs/>
          <w:spacing w:val="-12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–se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f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emp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oyed</w:t>
      </w:r>
    </w:p>
    <w:p w14:paraId="0477DD52" w14:textId="77777777" w:rsidR="001F1D8E" w:rsidRPr="00D3766A" w:rsidRDefault="00FE0BCB">
      <w:pPr>
        <w:spacing w:before="48"/>
        <w:ind w:left="82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eastAsia="Calibri" w:hAnsiTheme="minorHAnsi" w:cstheme="minorHAnsi"/>
          <w:bCs/>
          <w:sz w:val="22"/>
          <w:szCs w:val="22"/>
        </w:rPr>
        <w:t>Box</w:t>
      </w:r>
      <w:r w:rsidRPr="00D3766A">
        <w:rPr>
          <w:rFonts w:asciiTheme="minorHAnsi" w:eastAsia="Calibri" w:hAnsiTheme="minorHAnsi" w:cstheme="minorHAnsi"/>
          <w:bCs/>
          <w:spacing w:val="-4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2044</w:t>
      </w:r>
      <w:r w:rsidRPr="00D3766A">
        <w:rPr>
          <w:rFonts w:asciiTheme="minorHAnsi" w:eastAsia="Calibri" w:hAnsiTheme="minorHAnsi" w:cstheme="minorHAnsi"/>
          <w:bCs/>
          <w:spacing w:val="1"/>
          <w:sz w:val="22"/>
          <w:szCs w:val="22"/>
        </w:rPr>
        <w:t>9</w:t>
      </w:r>
      <w:r w:rsidRPr="00D3766A">
        <w:rPr>
          <w:rFonts w:asciiTheme="minorHAnsi" w:eastAsia="Calibri" w:hAnsiTheme="minorHAnsi" w:cstheme="minorHAnsi"/>
          <w:bCs/>
          <w:spacing w:val="-1"/>
          <w:sz w:val="22"/>
          <w:szCs w:val="22"/>
        </w:rPr>
        <w:t>-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00100</w:t>
      </w:r>
    </w:p>
    <w:p w14:paraId="05724106" w14:textId="77777777" w:rsidR="001F1D8E" w:rsidRPr="00D3766A" w:rsidRDefault="00FE0BCB">
      <w:pPr>
        <w:spacing w:before="43"/>
        <w:ind w:left="820"/>
        <w:rPr>
          <w:rFonts w:asciiTheme="minorHAnsi" w:eastAsia="Calibri" w:hAnsiTheme="minorHAnsi" w:cstheme="minorHAnsi"/>
          <w:bCs/>
          <w:sz w:val="22"/>
          <w:szCs w:val="22"/>
        </w:rPr>
      </w:pPr>
      <w:r w:rsidRPr="00D3766A">
        <w:rPr>
          <w:rFonts w:asciiTheme="minorHAnsi" w:eastAsia="Calibri" w:hAnsiTheme="minorHAnsi" w:cstheme="minorHAnsi"/>
          <w:bCs/>
          <w:sz w:val="22"/>
          <w:szCs w:val="22"/>
          <w:u w:color="000000"/>
        </w:rPr>
        <w:t>NAIROBI</w:t>
      </w:r>
    </w:p>
    <w:p w14:paraId="0B35396E" w14:textId="77777777" w:rsidR="001F1D8E" w:rsidRPr="00D3766A" w:rsidRDefault="00FE0BCB">
      <w:pPr>
        <w:spacing w:before="43"/>
        <w:ind w:left="820"/>
        <w:rPr>
          <w:rFonts w:asciiTheme="minorHAnsi" w:eastAsia="Calibri" w:hAnsiTheme="minorHAnsi" w:cstheme="minorHAnsi"/>
          <w:bCs/>
          <w:sz w:val="22"/>
          <w:szCs w:val="22"/>
        </w:rPr>
        <w:sectPr w:rsidR="001F1D8E" w:rsidRPr="00D3766A">
          <w:footerReference w:type="default" r:id="rId9"/>
          <w:pgSz w:w="12240" w:h="15840"/>
          <w:pgMar w:top="1400" w:right="1720" w:bottom="280" w:left="1340" w:header="0" w:footer="0" w:gutter="0"/>
          <w:cols w:space="720"/>
        </w:sectPr>
      </w:pPr>
      <w:r w:rsidRPr="00D3766A">
        <w:rPr>
          <w:rFonts w:asciiTheme="minorHAnsi" w:eastAsia="Calibri" w:hAnsiTheme="minorHAnsi" w:cstheme="minorHAnsi"/>
          <w:bCs/>
          <w:spacing w:val="2"/>
          <w:sz w:val="22"/>
          <w:szCs w:val="22"/>
        </w:rPr>
        <w:t>M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ob</w:t>
      </w:r>
      <w:r w:rsidRPr="00D3766A">
        <w:rPr>
          <w:rFonts w:asciiTheme="minorHAnsi" w:eastAsia="Calibri" w:hAnsiTheme="minorHAnsi" w:cstheme="minorHAnsi"/>
          <w:bCs/>
          <w:spacing w:val="-5"/>
          <w:sz w:val="22"/>
          <w:szCs w:val="22"/>
        </w:rPr>
        <w:t>i</w:t>
      </w:r>
      <w:r w:rsidRPr="00D3766A">
        <w:rPr>
          <w:rFonts w:asciiTheme="minorHAnsi" w:eastAsia="Calibri" w:hAnsiTheme="minorHAnsi" w:cstheme="minorHAnsi"/>
          <w:bCs/>
          <w:spacing w:val="-2"/>
          <w:sz w:val="22"/>
          <w:szCs w:val="22"/>
        </w:rPr>
        <w:t>l</w:t>
      </w:r>
      <w:r w:rsidRPr="00D3766A">
        <w:rPr>
          <w:rFonts w:asciiTheme="minorHAnsi" w:eastAsia="Calibri" w:hAnsiTheme="minorHAnsi" w:cstheme="minorHAnsi"/>
          <w:bCs/>
          <w:spacing w:val="6"/>
          <w:sz w:val="22"/>
          <w:szCs w:val="22"/>
        </w:rPr>
        <w:t>e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;</w:t>
      </w:r>
      <w:r w:rsidRPr="00D3766A">
        <w:rPr>
          <w:rFonts w:asciiTheme="minorHAnsi" w:eastAsia="Calibri" w:hAnsiTheme="minorHAnsi" w:cstheme="minorHAnsi"/>
          <w:bCs/>
          <w:spacing w:val="-9"/>
          <w:sz w:val="22"/>
          <w:szCs w:val="22"/>
        </w:rPr>
        <w:t xml:space="preserve"> </w:t>
      </w:r>
      <w:r w:rsidRPr="00D3766A">
        <w:rPr>
          <w:rFonts w:asciiTheme="minorHAnsi" w:eastAsia="Calibri" w:hAnsiTheme="minorHAnsi" w:cstheme="minorHAnsi"/>
          <w:bCs/>
          <w:sz w:val="22"/>
          <w:szCs w:val="22"/>
        </w:rPr>
        <w:t>0720371449</w:t>
      </w:r>
    </w:p>
    <w:p w14:paraId="13E8F7EC" w14:textId="77777777" w:rsidR="001F1D8E" w:rsidRPr="00D3766A" w:rsidRDefault="001F1D8E">
      <w:pPr>
        <w:spacing w:line="200" w:lineRule="exact"/>
        <w:rPr>
          <w:rFonts w:asciiTheme="minorHAnsi" w:hAnsiTheme="minorHAnsi" w:cstheme="minorHAnsi"/>
          <w:bCs/>
          <w:sz w:val="22"/>
          <w:szCs w:val="22"/>
        </w:rPr>
      </w:pPr>
    </w:p>
    <w:sectPr w:rsidR="001F1D8E" w:rsidRPr="00D3766A">
      <w:footerReference w:type="default" r:id="rId10"/>
      <w:pgSz w:w="12240" w:h="15840"/>
      <w:pgMar w:top="0" w:right="0" w:bottom="0" w:left="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92768A" w14:textId="77777777" w:rsidR="00FE0BCB" w:rsidRDefault="00FE0BCB">
      <w:r>
        <w:separator/>
      </w:r>
    </w:p>
  </w:endnote>
  <w:endnote w:type="continuationSeparator" w:id="0">
    <w:p w14:paraId="0736F049" w14:textId="77777777" w:rsidR="00FE0BCB" w:rsidRDefault="00FE0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59EE9" w14:textId="77777777" w:rsidR="001F1D8E" w:rsidRDefault="00FE0BCB">
    <w:pPr>
      <w:spacing w:line="200" w:lineRule="exact"/>
    </w:pPr>
    <w:r>
      <w:pict w14:anchorId="7165BCEA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pt;margin-top:702.1pt;width:60.65pt;height:14pt;z-index:-251659264;mso-position-horizontal-relative:page;mso-position-vertical-relative:page" filled="f" stroked="f">
          <v:textbox inset="0,0,0,0">
            <w:txbxContent>
              <w:p w14:paraId="0672F5BB" w14:textId="77777777" w:rsidR="001F1D8E" w:rsidRDefault="00FE0BCB">
                <w:pPr>
                  <w:spacing w:line="260" w:lineRule="exact"/>
                  <w:ind w:left="20" w:right="-36"/>
                  <w:rPr>
                    <w:rFonts w:ascii="Calibri" w:eastAsia="Calibri" w:hAnsi="Calibri" w:cs="Calibri"/>
                    <w:sz w:val="24"/>
                    <w:szCs w:val="24"/>
                  </w:rPr>
                </w:pPr>
                <w:r>
                  <w:rPr>
                    <w:rFonts w:ascii="Calibri" w:eastAsia="Calibri" w:hAnsi="Calibri" w:cs="Calibri"/>
                    <w:b/>
                    <w:position w:val="1"/>
                    <w:sz w:val="24"/>
                    <w:szCs w:val="24"/>
                    <w:u w:val="thick" w:color="000000"/>
                  </w:rPr>
                  <w:t>OBJECTIVES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A3270" w14:textId="77777777" w:rsidR="001F1D8E" w:rsidRDefault="00FE0BCB">
    <w:pPr>
      <w:spacing w:line="200" w:lineRule="exact"/>
    </w:pPr>
    <w:r>
      <w:pict w14:anchorId="670D5B43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1pt;margin-top:693.9pt;width:400.65pt;height:14pt;z-index:-251658240;mso-position-horizontal-relative:page;mso-position-vertical-relative:page" filled="f" stroked="f">
          <v:textbox inset="0,0,0,0">
            <w:txbxContent>
              <w:p w14:paraId="3E4A8246" w14:textId="77777777" w:rsidR="001F1D8E" w:rsidRDefault="00FE0BCB">
                <w:pPr>
                  <w:spacing w:line="260" w:lineRule="exact"/>
                  <w:ind w:left="20" w:right="-36"/>
                  <w:rPr>
                    <w:rFonts w:ascii="Calibri" w:eastAsia="Calibri" w:hAnsi="Calibri" w:cs="Calibri"/>
                    <w:sz w:val="24"/>
                    <w:szCs w:val="24"/>
                  </w:rPr>
                </w:pPr>
                <w:r>
                  <w:rPr>
                    <w:rFonts w:ascii="Calibri" w:eastAsia="Calibri" w:hAnsi="Calibri" w:cs="Calibri"/>
                    <w:position w:val="1"/>
                    <w:sz w:val="24"/>
                    <w:szCs w:val="24"/>
                  </w:rPr>
                  <w:t>Rece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4"/>
                    <w:szCs w:val="24"/>
                  </w:rPr>
                  <w:t>i</w:t>
                </w:r>
                <w:r>
                  <w:rPr>
                    <w:rFonts w:ascii="Calibri" w:eastAsia="Calibri" w:hAnsi="Calibri" w:cs="Calibri"/>
                    <w:position w:val="1"/>
                    <w:sz w:val="24"/>
                    <w:szCs w:val="24"/>
                  </w:rPr>
                  <w:t>ved</w:t>
                </w:r>
                <w:r>
                  <w:rPr>
                    <w:rFonts w:ascii="Calibri" w:eastAsia="Calibri" w:hAnsi="Calibri" w:cs="Calibri"/>
                    <w:spacing w:val="-9"/>
                    <w:position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4"/>
                    <w:szCs w:val="24"/>
                  </w:rPr>
                  <w:t>coup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4"/>
                    <w:szCs w:val="24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4"/>
                    <w:szCs w:val="24"/>
                  </w:rPr>
                  <w:t>es</w:t>
                </w:r>
                <w:r>
                  <w:rPr>
                    <w:rFonts w:ascii="Calibri" w:eastAsia="Calibri" w:hAnsi="Calibri" w:cs="Calibri"/>
                    <w:spacing w:val="-7"/>
                    <w:position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4"/>
                    <w:szCs w:val="24"/>
                  </w:rPr>
                  <w:t>of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4"/>
                    <w:szCs w:val="24"/>
                  </w:rPr>
                  <w:t>recommendation</w:t>
                </w:r>
                <w:r>
                  <w:rPr>
                    <w:rFonts w:ascii="Calibri" w:eastAsia="Calibri" w:hAnsi="Calibri" w:cs="Calibri"/>
                    <w:spacing w:val="-17"/>
                    <w:position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4"/>
                    <w:szCs w:val="24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4"/>
                    <w:szCs w:val="24"/>
                  </w:rPr>
                  <w:t>etters</w:t>
                </w:r>
                <w:r>
                  <w:rPr>
                    <w:rFonts w:ascii="Calibri" w:eastAsia="Calibri" w:hAnsi="Calibri" w:cs="Calibri"/>
                    <w:spacing w:val="-6"/>
                    <w:position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7"/>
                    <w:position w:val="1"/>
                    <w:sz w:val="24"/>
                    <w:szCs w:val="24"/>
                  </w:rPr>
                  <w:t>f</w:t>
                </w:r>
                <w:r>
                  <w:rPr>
                    <w:rFonts w:ascii="Calibri" w:eastAsia="Calibri" w:hAnsi="Calibri" w:cs="Calibri"/>
                    <w:position w:val="1"/>
                    <w:sz w:val="24"/>
                    <w:szCs w:val="24"/>
                  </w:rPr>
                  <w:t>rom</w:t>
                </w:r>
                <w:r>
                  <w:rPr>
                    <w:rFonts w:ascii="Calibri" w:eastAsia="Calibri" w:hAnsi="Calibri" w:cs="Calibri"/>
                    <w:spacing w:val="-5"/>
                    <w:position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4"/>
                    <w:szCs w:val="24"/>
                  </w:rPr>
                  <w:t>var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4"/>
                    <w:szCs w:val="24"/>
                  </w:rPr>
                  <w:t>i</w:t>
                </w:r>
                <w:r>
                  <w:rPr>
                    <w:rFonts w:ascii="Calibri" w:eastAsia="Calibri" w:hAnsi="Calibri" w:cs="Calibri"/>
                    <w:position w:val="1"/>
                    <w:sz w:val="24"/>
                    <w:szCs w:val="24"/>
                  </w:rPr>
                  <w:t>ous</w:t>
                </w:r>
                <w:r>
                  <w:rPr>
                    <w:rFonts w:ascii="Calibri" w:eastAsia="Calibri" w:hAnsi="Calibri" w:cs="Calibri"/>
                    <w:spacing w:val="-7"/>
                    <w:position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4"/>
                    <w:szCs w:val="24"/>
                  </w:rPr>
                  <w:t>d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  <w:sz w:val="24"/>
                    <w:szCs w:val="24"/>
                  </w:rPr>
                  <w:t>e</w:t>
                </w:r>
                <w:r>
                  <w:rPr>
                    <w:rFonts w:ascii="Calibri" w:eastAsia="Calibri" w:hAnsi="Calibri" w:cs="Calibri"/>
                    <w:position w:val="1"/>
                    <w:sz w:val="24"/>
                    <w:szCs w:val="24"/>
                  </w:rPr>
                  <w:t>partments</w:t>
                </w:r>
                <w:r>
                  <w:rPr>
                    <w:rFonts w:ascii="Calibri" w:eastAsia="Calibri" w:hAnsi="Calibri" w:cs="Calibri"/>
                    <w:spacing w:val="-12"/>
                    <w:position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4"/>
                    <w:szCs w:val="24"/>
                  </w:rPr>
                  <w:t>i</w:t>
                </w:r>
                <w:r>
                  <w:rPr>
                    <w:rFonts w:ascii="Calibri" w:eastAsia="Calibri" w:hAnsi="Calibri" w:cs="Calibri"/>
                    <w:position w:val="1"/>
                    <w:sz w:val="24"/>
                    <w:szCs w:val="24"/>
                  </w:rPr>
                  <w:t>n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  <w:sz w:val="24"/>
                    <w:szCs w:val="24"/>
                  </w:rPr>
                  <w:t>c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4"/>
                    <w:szCs w:val="24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4"/>
                    <w:szCs w:val="24"/>
                  </w:rPr>
                  <w:t>ud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4"/>
                    <w:szCs w:val="24"/>
                  </w:rPr>
                  <w:t>i</w:t>
                </w:r>
                <w:r>
                  <w:rPr>
                    <w:rFonts w:ascii="Calibri" w:eastAsia="Calibri" w:hAnsi="Calibri" w:cs="Calibri"/>
                    <w:position w:val="1"/>
                    <w:sz w:val="24"/>
                    <w:szCs w:val="24"/>
                  </w:rPr>
                  <w:t>ng;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E5C73" w14:textId="77777777" w:rsidR="001F1D8E" w:rsidRDefault="001F1D8E">
    <w:pPr>
      <w:spacing w:line="0" w:lineRule="atLeast"/>
      <w:rPr>
        <w:sz w:val="0"/>
        <w:szCs w:val="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36122" w14:textId="77777777" w:rsidR="001F1D8E" w:rsidRDefault="001F1D8E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FCFD3" w14:textId="77777777" w:rsidR="00FE0BCB" w:rsidRDefault="00FE0BCB">
      <w:r>
        <w:separator/>
      </w:r>
    </w:p>
  </w:footnote>
  <w:footnote w:type="continuationSeparator" w:id="0">
    <w:p w14:paraId="6AD4DBC1" w14:textId="77777777" w:rsidR="00FE0BCB" w:rsidRDefault="00FE0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6C03C7"/>
    <w:multiLevelType w:val="multilevel"/>
    <w:tmpl w:val="39EC84C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D8E"/>
    <w:rsid w:val="001F1D8E"/>
    <w:rsid w:val="00D3766A"/>
    <w:rsid w:val="00FE0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8BAA96C"/>
  <w15:docId w15:val="{37BEE33D-D4BE-460E-805B-F8125DB57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436</Words>
  <Characters>2487</Characters>
  <Application>Microsoft Office Word</Application>
  <DocSecurity>0</DocSecurity>
  <Lines>20</Lines>
  <Paragraphs>5</Paragraphs>
  <ScaleCrop>false</ScaleCrop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2021-05-27T14:51:00Z</dcterms:created>
  <dcterms:modified xsi:type="dcterms:W3CDTF">2021-05-27T14:56:00Z</dcterms:modified>
</cp:coreProperties>
</file>